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4BF03" w14:textId="77777777" w:rsidR="007C5C4D" w:rsidRPr="0079713C" w:rsidRDefault="007C5C4D" w:rsidP="007C5C4D">
      <w:pPr>
        <w:rPr>
          <w:rFonts w:ascii="Cambria" w:hAnsi="Cambria"/>
          <w:b/>
        </w:rPr>
      </w:pPr>
    </w:p>
    <w:p w14:paraId="7C50AD01" w14:textId="77777777" w:rsidR="007C5C4D" w:rsidRPr="0079713C" w:rsidRDefault="007C5C4D" w:rsidP="0079713C">
      <w:pPr>
        <w:jc w:val="center"/>
        <w:rPr>
          <w:rFonts w:ascii="Cambria" w:hAnsi="Cambria"/>
        </w:rPr>
      </w:pPr>
      <w:r w:rsidRPr="0079713C">
        <w:rPr>
          <w:rFonts w:ascii="Cambria" w:hAnsi="Cambria"/>
          <w:b/>
        </w:rPr>
        <w:t>Załącznik nr 7 d</w:t>
      </w:r>
      <w:r w:rsidRPr="0079713C">
        <w:rPr>
          <w:rFonts w:ascii="Cambria" w:hAnsi="Cambria"/>
          <w:b/>
          <w:bCs/>
        </w:rPr>
        <w:t>o SWZ</w:t>
      </w:r>
    </w:p>
    <w:p w14:paraId="3E09F42D" w14:textId="77777777" w:rsidR="007C5C4D" w:rsidRDefault="007C5C4D" w:rsidP="0079713C">
      <w:pPr>
        <w:jc w:val="center"/>
        <w:rPr>
          <w:rFonts w:ascii="Cambria" w:hAnsi="Cambria"/>
          <w:b/>
        </w:rPr>
      </w:pPr>
      <w:r w:rsidRPr="0079713C">
        <w:rPr>
          <w:rFonts w:ascii="Cambria" w:hAnsi="Cambria"/>
          <w:b/>
        </w:rPr>
        <w:t>Wzór wykazu dostaw</w:t>
      </w:r>
    </w:p>
    <w:p w14:paraId="5FCE55FE" w14:textId="09C5E305" w:rsidR="0079713C" w:rsidRPr="0079713C" w:rsidRDefault="0079713C" w:rsidP="0079713C">
      <w:pPr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</w:rPr>
        <w:t>___________________________________________________________________________________________________________</w:t>
      </w:r>
    </w:p>
    <w:p w14:paraId="1EE94315" w14:textId="35B3A682" w:rsidR="007C5C4D" w:rsidRPr="0079713C" w:rsidRDefault="007C5C4D" w:rsidP="0079713C">
      <w:pPr>
        <w:jc w:val="center"/>
        <w:rPr>
          <w:rFonts w:ascii="Cambria" w:hAnsi="Cambria"/>
          <w:b/>
          <w:u w:val="single"/>
        </w:rPr>
      </w:pPr>
      <w:bookmarkStart w:id="0" w:name="_Hlk69392884"/>
      <w:r w:rsidRPr="0079713C">
        <w:rPr>
          <w:rFonts w:ascii="Cambria" w:hAnsi="Cambria"/>
          <w:b/>
          <w:bCs/>
        </w:rPr>
        <w:t>(Znak postępowania: GL. 271.</w:t>
      </w:r>
      <w:r w:rsidR="00951E47">
        <w:rPr>
          <w:rFonts w:ascii="Cambria" w:hAnsi="Cambria"/>
          <w:b/>
          <w:bCs/>
        </w:rPr>
        <w:t>3</w:t>
      </w:r>
      <w:r w:rsidRPr="0079713C">
        <w:rPr>
          <w:rFonts w:ascii="Cambria" w:hAnsi="Cambria"/>
          <w:b/>
          <w:bCs/>
        </w:rPr>
        <w:t>.202</w:t>
      </w:r>
      <w:r w:rsidR="00951E47">
        <w:rPr>
          <w:rFonts w:ascii="Cambria" w:hAnsi="Cambria"/>
          <w:b/>
          <w:bCs/>
        </w:rPr>
        <w:t>6</w:t>
      </w:r>
      <w:r w:rsidRPr="0079713C">
        <w:rPr>
          <w:rFonts w:ascii="Cambria" w:hAnsi="Cambria"/>
          <w:b/>
          <w:bCs/>
        </w:rPr>
        <w:t>)</w:t>
      </w:r>
    </w:p>
    <w:bookmarkEnd w:id="0"/>
    <w:p w14:paraId="75BF4335" w14:textId="77777777" w:rsidR="007C5C4D" w:rsidRPr="0079713C" w:rsidRDefault="007C5C4D" w:rsidP="0079713C">
      <w:pPr>
        <w:jc w:val="center"/>
        <w:rPr>
          <w:rFonts w:ascii="Cambria" w:hAnsi="Cambria"/>
          <w:b/>
          <w:u w:val="single"/>
        </w:rPr>
      </w:pPr>
    </w:p>
    <w:p w14:paraId="45824C81" w14:textId="77777777" w:rsidR="007C5C4D" w:rsidRPr="0079713C" w:rsidRDefault="007C5C4D" w:rsidP="007C5C4D">
      <w:pPr>
        <w:rPr>
          <w:rFonts w:ascii="Cambria" w:hAnsi="Cambria"/>
          <w:b/>
          <w:u w:val="single"/>
        </w:rPr>
      </w:pPr>
      <w:r w:rsidRPr="0079713C">
        <w:rPr>
          <w:rFonts w:ascii="Cambria" w:hAnsi="Cambria"/>
          <w:b/>
          <w:u w:val="single"/>
        </w:rPr>
        <w:t>ZAMAWIAJĄCY:</w:t>
      </w:r>
    </w:p>
    <w:p w14:paraId="32BDBB45" w14:textId="77777777" w:rsidR="007C5C4D" w:rsidRPr="0079713C" w:rsidRDefault="007C5C4D" w:rsidP="007C5C4D">
      <w:pPr>
        <w:rPr>
          <w:rFonts w:ascii="Cambria" w:hAnsi="Cambria"/>
          <w:bCs/>
        </w:rPr>
      </w:pPr>
      <w:r w:rsidRPr="0079713C">
        <w:rPr>
          <w:rFonts w:ascii="Cambria" w:hAnsi="Cambria"/>
          <w:b/>
          <w:bCs/>
        </w:rPr>
        <w:t>Gmina Góra Świętej Małgorzaty</w:t>
      </w:r>
      <w:r w:rsidRPr="0079713C">
        <w:rPr>
          <w:rFonts w:ascii="Cambria" w:hAnsi="Cambria"/>
          <w:bCs/>
        </w:rPr>
        <w:t xml:space="preserve"> </w:t>
      </w:r>
      <w:r w:rsidRPr="0079713C">
        <w:rPr>
          <w:rFonts w:ascii="Cambria" w:hAnsi="Cambria"/>
        </w:rPr>
        <w:t>zwana dalej „Zamawiającym”</w:t>
      </w:r>
    </w:p>
    <w:p w14:paraId="33C607B4" w14:textId="77777777" w:rsidR="007C5C4D" w:rsidRPr="0079713C" w:rsidRDefault="007C5C4D" w:rsidP="007C5C4D">
      <w:pPr>
        <w:rPr>
          <w:rFonts w:ascii="Cambria" w:hAnsi="Cambria"/>
          <w:bCs/>
        </w:rPr>
      </w:pPr>
      <w:r w:rsidRPr="0079713C">
        <w:rPr>
          <w:rFonts w:ascii="Cambria" w:hAnsi="Cambria"/>
          <w:bCs/>
        </w:rPr>
        <w:t xml:space="preserve">Góra Świętej Małgorzaty 44, </w:t>
      </w:r>
    </w:p>
    <w:p w14:paraId="4F2262BA" w14:textId="77777777" w:rsidR="007C5C4D" w:rsidRPr="0079713C" w:rsidRDefault="007C5C4D" w:rsidP="007C5C4D">
      <w:pPr>
        <w:rPr>
          <w:rFonts w:ascii="Cambria" w:hAnsi="Cambria"/>
          <w:bCs/>
        </w:rPr>
      </w:pPr>
      <w:r w:rsidRPr="0079713C">
        <w:rPr>
          <w:rFonts w:ascii="Cambria" w:hAnsi="Cambria"/>
          <w:bCs/>
        </w:rPr>
        <w:t xml:space="preserve">99-122 Góra Świętej Małgorzaty </w:t>
      </w:r>
    </w:p>
    <w:p w14:paraId="75324758" w14:textId="77777777" w:rsidR="007C5C4D" w:rsidRPr="0079713C" w:rsidRDefault="007C5C4D" w:rsidP="007C5C4D">
      <w:pPr>
        <w:rPr>
          <w:rFonts w:ascii="Cambria" w:hAnsi="Cambria"/>
          <w:bCs/>
        </w:rPr>
      </w:pPr>
      <w:r w:rsidRPr="0079713C">
        <w:rPr>
          <w:rFonts w:ascii="Cambria" w:hAnsi="Cambria"/>
          <w:bCs/>
        </w:rPr>
        <w:t xml:space="preserve">NIP: 7752405513, REGON: 611015655 </w:t>
      </w:r>
    </w:p>
    <w:p w14:paraId="24E7E9A4" w14:textId="77777777" w:rsidR="007C5C4D" w:rsidRPr="0079713C" w:rsidRDefault="007C5C4D" w:rsidP="007C5C4D">
      <w:pPr>
        <w:rPr>
          <w:rFonts w:ascii="Cambria" w:hAnsi="Cambria"/>
          <w:bCs/>
        </w:rPr>
      </w:pPr>
      <w:r w:rsidRPr="0079713C">
        <w:rPr>
          <w:rFonts w:ascii="Cambria" w:hAnsi="Cambria"/>
          <w:bCs/>
        </w:rPr>
        <w:t xml:space="preserve">nr telefonu (24) 389 24 00, (24) 389 24 06, </w:t>
      </w:r>
    </w:p>
    <w:p w14:paraId="6FFAF6FE" w14:textId="77777777" w:rsidR="007C5C4D" w:rsidRPr="0079713C" w:rsidRDefault="007C5C4D" w:rsidP="007C5C4D">
      <w:pPr>
        <w:rPr>
          <w:rFonts w:ascii="Cambria" w:hAnsi="Cambria"/>
          <w:bCs/>
        </w:rPr>
      </w:pPr>
      <w:r w:rsidRPr="0079713C">
        <w:rPr>
          <w:rFonts w:ascii="Cambria" w:hAnsi="Cambria"/>
          <w:bCs/>
        </w:rPr>
        <w:t xml:space="preserve">Adres poczty elektronicznej: </w:t>
      </w:r>
      <w:hyperlink r:id="rId8" w:history="1">
        <w:r w:rsidRPr="0079713C">
          <w:rPr>
            <w:rStyle w:val="Hipercze"/>
            <w:rFonts w:ascii="Cambria" w:hAnsi="Cambria"/>
            <w:bCs/>
          </w:rPr>
          <w:t>basia@goraswmalgorzaty.pl</w:t>
        </w:r>
      </w:hyperlink>
      <w:r w:rsidRPr="0079713C">
        <w:rPr>
          <w:rFonts w:ascii="Cambria" w:hAnsi="Cambria"/>
          <w:bCs/>
        </w:rPr>
        <w:t xml:space="preserve"> </w:t>
      </w:r>
    </w:p>
    <w:p w14:paraId="09E253E1" w14:textId="77777777" w:rsidR="007C5C4D" w:rsidRPr="0079713C" w:rsidRDefault="007C5C4D" w:rsidP="007C5C4D">
      <w:pPr>
        <w:rPr>
          <w:rFonts w:ascii="Cambria" w:hAnsi="Cambria"/>
        </w:rPr>
      </w:pPr>
    </w:p>
    <w:p w14:paraId="4AB89DE7" w14:textId="77777777" w:rsidR="007C5C4D" w:rsidRPr="0079713C" w:rsidRDefault="007C5C4D" w:rsidP="007C5C4D">
      <w:pPr>
        <w:rPr>
          <w:rFonts w:ascii="Cambria" w:hAnsi="Cambria"/>
        </w:rPr>
      </w:pPr>
    </w:p>
    <w:p w14:paraId="278E857B" w14:textId="77777777" w:rsidR="007C5C4D" w:rsidRPr="0079713C" w:rsidRDefault="007C5C4D" w:rsidP="007C5C4D">
      <w:pPr>
        <w:rPr>
          <w:rFonts w:ascii="Cambria" w:hAnsi="Cambria"/>
          <w:b/>
          <w:u w:val="single"/>
        </w:rPr>
      </w:pPr>
      <w:r w:rsidRPr="0079713C">
        <w:rPr>
          <w:rFonts w:ascii="Cambria" w:hAnsi="Cambria"/>
          <w:b/>
          <w:u w:val="single"/>
        </w:rPr>
        <w:t>WYKONAWCA:</w:t>
      </w:r>
    </w:p>
    <w:p w14:paraId="21A37C01" w14:textId="77777777" w:rsidR="007C5C4D" w:rsidRPr="0079713C" w:rsidRDefault="007C5C4D" w:rsidP="007C5C4D">
      <w:pPr>
        <w:rPr>
          <w:rFonts w:ascii="Cambria" w:hAnsi="Cambria"/>
        </w:rPr>
      </w:pPr>
      <w:r w:rsidRPr="0079713C">
        <w:rPr>
          <w:rFonts w:ascii="Cambria" w:hAnsi="Cambria"/>
        </w:rPr>
        <w:t>…………………………………………………..…..…………</w:t>
      </w:r>
    </w:p>
    <w:p w14:paraId="17D8EE4F" w14:textId="77777777" w:rsidR="007C5C4D" w:rsidRPr="0079713C" w:rsidRDefault="007C5C4D" w:rsidP="007C5C4D">
      <w:pPr>
        <w:rPr>
          <w:rFonts w:ascii="Cambria" w:hAnsi="Cambria"/>
        </w:rPr>
      </w:pPr>
      <w:r w:rsidRPr="0079713C">
        <w:rPr>
          <w:rFonts w:ascii="Cambria" w:hAnsi="Cambria"/>
        </w:rPr>
        <w:t>…………………………………………………..…..…………</w:t>
      </w:r>
    </w:p>
    <w:p w14:paraId="783B0C29" w14:textId="77777777" w:rsidR="007C5C4D" w:rsidRPr="0079713C" w:rsidRDefault="007C5C4D" w:rsidP="007C5C4D">
      <w:pPr>
        <w:rPr>
          <w:rFonts w:ascii="Cambria" w:hAnsi="Cambria"/>
        </w:rPr>
      </w:pPr>
      <w:r w:rsidRPr="0079713C">
        <w:rPr>
          <w:rFonts w:ascii="Cambria" w:hAnsi="Cambria"/>
        </w:rPr>
        <w:t>…………………………………………………..…..…………</w:t>
      </w:r>
    </w:p>
    <w:p w14:paraId="0C4E7B55" w14:textId="77777777" w:rsidR="007C5C4D" w:rsidRPr="0079713C" w:rsidRDefault="007C5C4D" w:rsidP="007C5C4D">
      <w:pPr>
        <w:rPr>
          <w:rFonts w:ascii="Cambria" w:hAnsi="Cambria"/>
          <w:i/>
        </w:rPr>
      </w:pPr>
      <w:r w:rsidRPr="0079713C">
        <w:rPr>
          <w:rFonts w:ascii="Cambria" w:hAnsi="Cambria"/>
          <w:i/>
        </w:rPr>
        <w:t>(pełna nazwa/firma, adres, w zależności od podmiotu: NIP/PESEL, KRS/CEIDG)</w:t>
      </w:r>
    </w:p>
    <w:p w14:paraId="39DE17DD" w14:textId="77777777" w:rsidR="007C5C4D" w:rsidRPr="0079713C" w:rsidRDefault="007C5C4D" w:rsidP="007C5C4D">
      <w:pPr>
        <w:rPr>
          <w:rFonts w:ascii="Cambria" w:hAnsi="Cambria"/>
          <w:u w:val="single"/>
        </w:rPr>
      </w:pPr>
      <w:r w:rsidRPr="0079713C">
        <w:rPr>
          <w:rFonts w:ascii="Cambria" w:hAnsi="Cambria"/>
          <w:u w:val="single"/>
        </w:rPr>
        <w:t>reprezentowany przez:</w:t>
      </w:r>
    </w:p>
    <w:p w14:paraId="184644AA" w14:textId="77777777" w:rsidR="007C5C4D" w:rsidRPr="0079713C" w:rsidRDefault="007C5C4D" w:rsidP="007C5C4D">
      <w:pPr>
        <w:rPr>
          <w:rFonts w:ascii="Cambria" w:hAnsi="Cambria"/>
        </w:rPr>
      </w:pPr>
      <w:r w:rsidRPr="0079713C">
        <w:rPr>
          <w:rFonts w:ascii="Cambria" w:hAnsi="Cambria"/>
        </w:rPr>
        <w:t>…………………………………………………..…..…………</w:t>
      </w:r>
    </w:p>
    <w:p w14:paraId="5AC4FD41" w14:textId="77777777" w:rsidR="007C5C4D" w:rsidRPr="0079713C" w:rsidRDefault="007C5C4D" w:rsidP="007C5C4D">
      <w:pPr>
        <w:rPr>
          <w:rFonts w:ascii="Cambria" w:hAnsi="Cambria"/>
        </w:rPr>
      </w:pPr>
      <w:r w:rsidRPr="0079713C">
        <w:rPr>
          <w:rFonts w:ascii="Cambria" w:hAnsi="Cambria"/>
        </w:rPr>
        <w:t>…………………………………………………..…..…………</w:t>
      </w:r>
    </w:p>
    <w:p w14:paraId="52349C1A" w14:textId="77777777" w:rsidR="007C5C4D" w:rsidRPr="0079713C" w:rsidRDefault="007C5C4D" w:rsidP="007C5C4D">
      <w:pPr>
        <w:rPr>
          <w:rFonts w:ascii="Cambria" w:hAnsi="Cambria"/>
          <w:b/>
        </w:rPr>
      </w:pPr>
      <w:r w:rsidRPr="0079713C">
        <w:rPr>
          <w:rFonts w:ascii="Cambria" w:hAnsi="Cambria"/>
          <w:i/>
        </w:rPr>
        <w:t xml:space="preserve"> (imię, nazwisko, stanowisko/podstawa do reprezentacji)</w:t>
      </w:r>
    </w:p>
    <w:p w14:paraId="47556417" w14:textId="77777777" w:rsidR="007C5C4D" w:rsidRPr="0079713C" w:rsidRDefault="007C5C4D" w:rsidP="007C5C4D">
      <w:pPr>
        <w:rPr>
          <w:rFonts w:ascii="Cambria" w:hAnsi="Cambria"/>
          <w:b/>
        </w:rPr>
      </w:pPr>
    </w:p>
    <w:p w14:paraId="31EDAD9C" w14:textId="77777777" w:rsidR="007C5C4D" w:rsidRPr="0079713C" w:rsidRDefault="007C5C4D" w:rsidP="007C5C4D">
      <w:pPr>
        <w:rPr>
          <w:rFonts w:ascii="Cambria" w:hAnsi="Cambria"/>
          <w:b/>
        </w:rPr>
      </w:pPr>
    </w:p>
    <w:p w14:paraId="0629F8B1" w14:textId="77777777" w:rsidR="007C5C4D" w:rsidRPr="0079713C" w:rsidRDefault="007C5C4D" w:rsidP="0079713C">
      <w:pPr>
        <w:jc w:val="center"/>
        <w:rPr>
          <w:rFonts w:ascii="Cambria" w:hAnsi="Cambria"/>
          <w:b/>
          <w:sz w:val="28"/>
          <w:szCs w:val="28"/>
        </w:rPr>
      </w:pPr>
      <w:r w:rsidRPr="0079713C">
        <w:rPr>
          <w:rFonts w:ascii="Cambria" w:hAnsi="Cambria"/>
          <w:b/>
          <w:sz w:val="28"/>
          <w:szCs w:val="28"/>
        </w:rPr>
        <w:t>Wykaz dostaw wykonanych/wykonywanych w okresie ostatnich 3 lat przed upływem terminu składania ofert</w:t>
      </w:r>
    </w:p>
    <w:p w14:paraId="13364890" w14:textId="77777777" w:rsidR="007C5C4D" w:rsidRPr="0079713C" w:rsidRDefault="007C5C4D" w:rsidP="007C5C4D">
      <w:pPr>
        <w:rPr>
          <w:rFonts w:ascii="Cambria" w:hAnsi="Cambria"/>
        </w:rPr>
      </w:pPr>
    </w:p>
    <w:p w14:paraId="707ECC91" w14:textId="3957216C" w:rsidR="007C5C4D" w:rsidRPr="0079713C" w:rsidRDefault="007C5C4D" w:rsidP="0079713C">
      <w:pPr>
        <w:jc w:val="both"/>
        <w:rPr>
          <w:rFonts w:ascii="Cambria" w:hAnsi="Cambria"/>
          <w:bCs/>
        </w:rPr>
      </w:pPr>
      <w:r w:rsidRPr="0079713C">
        <w:rPr>
          <w:rFonts w:ascii="Cambria" w:hAnsi="Cambria"/>
        </w:rPr>
        <w:t xml:space="preserve">Na potrzeby postępowania o udzielenie zamówienia publicznego, którego przedmiotem </w:t>
      </w:r>
      <w:proofErr w:type="gramStart"/>
      <w:r w:rsidRPr="0079713C">
        <w:rPr>
          <w:rFonts w:ascii="Cambria" w:hAnsi="Cambria"/>
        </w:rPr>
        <w:t>jest :</w:t>
      </w:r>
      <w:proofErr w:type="gramEnd"/>
      <w:r w:rsidRPr="0079713C">
        <w:rPr>
          <w:rFonts w:ascii="Cambria" w:hAnsi="Cambria"/>
        </w:rPr>
        <w:t xml:space="preserve"> </w:t>
      </w:r>
      <w:r w:rsidRPr="0079713C">
        <w:rPr>
          <w:rFonts w:ascii="Cambria" w:hAnsi="Cambria"/>
          <w:b/>
        </w:rPr>
        <w:t>„Dostawa oprogramowania dla Urzędu Gminy zwiększając</w:t>
      </w:r>
      <w:r w:rsidR="00951E47">
        <w:rPr>
          <w:rFonts w:ascii="Cambria" w:hAnsi="Cambria"/>
          <w:b/>
        </w:rPr>
        <w:t>a</w:t>
      </w:r>
      <w:r w:rsidRPr="0079713C">
        <w:rPr>
          <w:rFonts w:ascii="Cambria" w:hAnsi="Cambria"/>
          <w:b/>
        </w:rPr>
        <w:t xml:space="preserve"> odporność na cyberataki wraz </w:t>
      </w:r>
      <w:r w:rsidR="00951E47">
        <w:rPr>
          <w:rFonts w:ascii="Cambria" w:hAnsi="Cambria"/>
          <w:b/>
        </w:rPr>
        <w:t xml:space="preserve">                    </w:t>
      </w:r>
      <w:r w:rsidRPr="0079713C">
        <w:rPr>
          <w:rFonts w:ascii="Cambria" w:hAnsi="Cambria"/>
          <w:b/>
        </w:rPr>
        <w:t xml:space="preserve">z wdrożeniem w ramach realizacji grantu pn. : </w:t>
      </w:r>
      <w:proofErr w:type="spellStart"/>
      <w:r w:rsidRPr="0079713C">
        <w:rPr>
          <w:rFonts w:ascii="Cambria" w:hAnsi="Cambria"/>
          <w:b/>
        </w:rPr>
        <w:t>Cyberbezpieczny</w:t>
      </w:r>
      <w:proofErr w:type="spellEnd"/>
      <w:r w:rsidRPr="0079713C">
        <w:rPr>
          <w:rFonts w:ascii="Cambria" w:hAnsi="Cambria"/>
          <w:b/>
        </w:rPr>
        <w:t xml:space="preserve">    Samorząd”</w:t>
      </w:r>
      <w:r w:rsidRPr="0079713C">
        <w:rPr>
          <w:rFonts w:ascii="Cambria" w:hAnsi="Cambria"/>
          <w:b/>
          <w:bCs/>
        </w:rPr>
        <w:t xml:space="preserve">,   </w:t>
      </w:r>
      <w:r w:rsidRPr="0079713C">
        <w:rPr>
          <w:rFonts w:ascii="Cambria" w:hAnsi="Cambria"/>
        </w:rPr>
        <w:t xml:space="preserve">prowadzonego   przez   </w:t>
      </w:r>
      <w:r w:rsidRPr="0079713C">
        <w:rPr>
          <w:rFonts w:ascii="Cambria" w:hAnsi="Cambria"/>
          <w:b/>
        </w:rPr>
        <w:t>Gminę   Świętej    Małgorzaty</w:t>
      </w:r>
      <w:r w:rsidR="00951E47">
        <w:rPr>
          <w:rFonts w:ascii="Cambria" w:hAnsi="Cambria"/>
          <w:b/>
        </w:rPr>
        <w:t>,</w:t>
      </w:r>
      <w:r w:rsidRPr="0079713C">
        <w:rPr>
          <w:rFonts w:ascii="Cambria" w:hAnsi="Cambria"/>
          <w:b/>
        </w:rPr>
        <w:t xml:space="preserve"> </w:t>
      </w:r>
      <w:r w:rsidRPr="0079713C">
        <w:rPr>
          <w:rFonts w:ascii="Cambria" w:hAnsi="Cambria"/>
        </w:rPr>
        <w:t xml:space="preserve">przedkładam </w:t>
      </w:r>
      <w:r w:rsidRPr="0079713C">
        <w:rPr>
          <w:rFonts w:ascii="Cambria" w:hAnsi="Cambria"/>
          <w:b/>
        </w:rPr>
        <w:t xml:space="preserve">wykaz zamówień zgodnie </w:t>
      </w:r>
      <w:r w:rsidR="00951E47">
        <w:rPr>
          <w:rFonts w:ascii="Cambria" w:hAnsi="Cambria"/>
          <w:b/>
        </w:rPr>
        <w:t xml:space="preserve">z </w:t>
      </w:r>
      <w:r w:rsidRPr="0079713C">
        <w:rPr>
          <w:rFonts w:ascii="Cambria" w:hAnsi="Cambria"/>
          <w:b/>
        </w:rPr>
        <w:t xml:space="preserve">zapisami rozdziału 6.1.4. </w:t>
      </w:r>
      <w:proofErr w:type="spellStart"/>
      <w:r w:rsidRPr="0079713C">
        <w:rPr>
          <w:rFonts w:ascii="Cambria" w:hAnsi="Cambria"/>
          <w:b/>
        </w:rPr>
        <w:t>ppkt</w:t>
      </w:r>
      <w:proofErr w:type="spellEnd"/>
      <w:r w:rsidRPr="0079713C">
        <w:rPr>
          <w:rFonts w:ascii="Cambria" w:hAnsi="Cambria"/>
          <w:b/>
        </w:rPr>
        <w:t xml:space="preserve">. 1) </w:t>
      </w:r>
      <w:proofErr w:type="gramStart"/>
      <w:r w:rsidRPr="0079713C">
        <w:rPr>
          <w:rFonts w:ascii="Cambria" w:hAnsi="Cambria"/>
          <w:b/>
        </w:rPr>
        <w:t xml:space="preserve">SWZ </w:t>
      </w:r>
      <w:r w:rsidRPr="0079713C">
        <w:rPr>
          <w:rFonts w:ascii="Cambria" w:hAnsi="Cambria"/>
        </w:rPr>
        <w:t>:</w:t>
      </w:r>
      <w:proofErr w:type="gramEnd"/>
    </w:p>
    <w:p w14:paraId="4B7AC38C" w14:textId="77777777" w:rsidR="007C5C4D" w:rsidRPr="0079713C" w:rsidRDefault="007C5C4D" w:rsidP="0079713C">
      <w:pPr>
        <w:jc w:val="both"/>
        <w:rPr>
          <w:rFonts w:ascii="Cambria" w:hAnsi="Cambria"/>
          <w:b/>
        </w:rPr>
      </w:pPr>
    </w:p>
    <w:tbl>
      <w:tblPr>
        <w:tblW w:w="10059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4"/>
        <w:gridCol w:w="2113"/>
        <w:gridCol w:w="1842"/>
        <w:gridCol w:w="1732"/>
        <w:gridCol w:w="1537"/>
        <w:gridCol w:w="2291"/>
      </w:tblGrid>
      <w:tr w:rsidR="007C5C4D" w:rsidRPr="0079713C" w14:paraId="7AB11902" w14:textId="77777777" w:rsidTr="0079713C">
        <w:trPr>
          <w:trHeight w:val="495"/>
        </w:trPr>
        <w:tc>
          <w:tcPr>
            <w:tcW w:w="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CA8DA" w14:textId="77777777" w:rsidR="007C5C4D" w:rsidRPr="0079713C" w:rsidRDefault="007C5C4D" w:rsidP="0079713C">
            <w:pPr>
              <w:jc w:val="center"/>
              <w:rPr>
                <w:rFonts w:ascii="Cambria" w:hAnsi="Cambria"/>
                <w:b/>
                <w:sz w:val="20"/>
                <w:szCs w:val="20"/>
                <w:lang w:bidi="en-US"/>
              </w:rPr>
            </w:pPr>
            <w:r w:rsidRPr="0079713C">
              <w:rPr>
                <w:rFonts w:ascii="Cambria" w:hAnsi="Cambria"/>
                <w:b/>
                <w:sz w:val="20"/>
                <w:szCs w:val="20"/>
                <w:lang w:bidi="en-US"/>
              </w:rPr>
              <w:t>Lp.</w:t>
            </w:r>
          </w:p>
        </w:tc>
        <w:tc>
          <w:tcPr>
            <w:tcW w:w="21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6889D" w14:textId="77777777" w:rsidR="007C5C4D" w:rsidRPr="0079713C" w:rsidRDefault="007C5C4D" w:rsidP="0079713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9713C">
              <w:rPr>
                <w:rFonts w:ascii="Cambria" w:hAnsi="Cambria"/>
                <w:b/>
                <w:sz w:val="20"/>
                <w:szCs w:val="20"/>
              </w:rPr>
              <w:t>Rodzaj</w:t>
            </w:r>
          </w:p>
          <w:p w14:paraId="0A43CB93" w14:textId="77777777" w:rsidR="007C5C4D" w:rsidRPr="0079713C" w:rsidRDefault="007C5C4D" w:rsidP="0079713C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9713C">
              <w:rPr>
                <w:rFonts w:ascii="Cambria" w:hAnsi="Cambria"/>
                <w:b/>
                <w:sz w:val="20"/>
                <w:szCs w:val="20"/>
              </w:rPr>
              <w:t>zrealizowanych dostaw</w:t>
            </w:r>
            <w:r w:rsidRPr="0079713C">
              <w:rPr>
                <w:rFonts w:ascii="Cambria" w:hAnsi="Cambria"/>
                <w:b/>
                <w:sz w:val="20"/>
                <w:szCs w:val="20"/>
              </w:rPr>
              <w:br/>
            </w:r>
            <w:r w:rsidRPr="0079713C">
              <w:rPr>
                <w:rFonts w:ascii="Cambria" w:hAnsi="Cambria"/>
                <w:sz w:val="20"/>
                <w:szCs w:val="20"/>
              </w:rPr>
              <w:t>(podanie nazwy dostawy z opisem przedmiotu dostaw, pozwalającym na ocenę spełniania warunku udziału w postępowaniu)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58664" w14:textId="77777777" w:rsidR="007C5C4D" w:rsidRPr="0079713C" w:rsidRDefault="007C5C4D" w:rsidP="0079713C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79713C">
              <w:rPr>
                <w:rFonts w:ascii="Cambria" w:hAnsi="Cambria"/>
                <w:b/>
                <w:sz w:val="20"/>
                <w:szCs w:val="20"/>
              </w:rPr>
              <w:t>Wartość  dostaw</w:t>
            </w:r>
            <w:proofErr w:type="gramEnd"/>
            <w:r w:rsidRPr="0079713C">
              <w:rPr>
                <w:rFonts w:ascii="Cambria" w:hAnsi="Cambria"/>
                <w:b/>
                <w:sz w:val="20"/>
                <w:szCs w:val="20"/>
              </w:rPr>
              <w:t xml:space="preserve"> w złotych brutto </w:t>
            </w:r>
            <w:r w:rsidRPr="0079713C">
              <w:rPr>
                <w:rFonts w:ascii="Cambria" w:hAnsi="Cambria"/>
                <w:sz w:val="20"/>
                <w:szCs w:val="20"/>
              </w:rPr>
              <w:t xml:space="preserve">– dotyczy rozdziału 6.1.4. </w:t>
            </w:r>
            <w:proofErr w:type="spellStart"/>
            <w:r w:rsidRPr="0079713C">
              <w:rPr>
                <w:rFonts w:ascii="Cambria" w:hAnsi="Cambria"/>
                <w:sz w:val="20"/>
                <w:szCs w:val="20"/>
              </w:rPr>
              <w:t>ppkt</w:t>
            </w:r>
            <w:proofErr w:type="spellEnd"/>
            <w:r w:rsidRPr="0079713C">
              <w:rPr>
                <w:rFonts w:ascii="Cambria" w:hAnsi="Cambria"/>
                <w:sz w:val="20"/>
                <w:szCs w:val="20"/>
              </w:rPr>
              <w:t>. 1) SWZ</w:t>
            </w:r>
          </w:p>
          <w:p w14:paraId="316188D0" w14:textId="77777777" w:rsidR="007C5C4D" w:rsidRPr="0079713C" w:rsidRDefault="007C5C4D" w:rsidP="0079713C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A6F47" w14:textId="77777777" w:rsidR="007C5C4D" w:rsidRPr="0079713C" w:rsidRDefault="007C5C4D" w:rsidP="0079713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9713C">
              <w:rPr>
                <w:rFonts w:ascii="Cambria" w:hAnsi="Cambria"/>
                <w:b/>
                <w:sz w:val="20"/>
                <w:szCs w:val="20"/>
              </w:rPr>
              <w:t>Daty wykonania</w:t>
            </w:r>
          </w:p>
          <w:p w14:paraId="421BB6DB" w14:textId="77777777" w:rsidR="007C5C4D" w:rsidRPr="0079713C" w:rsidRDefault="007C5C4D" w:rsidP="0079713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9713C">
              <w:rPr>
                <w:rFonts w:ascii="Cambria" w:hAnsi="Cambria"/>
                <w:b/>
                <w:sz w:val="20"/>
                <w:szCs w:val="20"/>
              </w:rPr>
              <w:t>zamówienia</w:t>
            </w:r>
          </w:p>
        </w:tc>
        <w:tc>
          <w:tcPr>
            <w:tcW w:w="22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2D503" w14:textId="77777777" w:rsidR="007C5C4D" w:rsidRPr="0079713C" w:rsidRDefault="007C5C4D" w:rsidP="0079713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9713C">
              <w:rPr>
                <w:rFonts w:ascii="Cambria" w:hAnsi="Cambria"/>
                <w:b/>
                <w:sz w:val="20"/>
                <w:szCs w:val="20"/>
              </w:rPr>
              <w:t>Zamawiający</w:t>
            </w:r>
          </w:p>
          <w:p w14:paraId="6AF2ABAE" w14:textId="77777777" w:rsidR="007C5C4D" w:rsidRPr="0079713C" w:rsidRDefault="007C5C4D" w:rsidP="0079713C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9713C">
              <w:rPr>
                <w:rFonts w:ascii="Cambria" w:hAnsi="Cambria"/>
                <w:sz w:val="20"/>
                <w:szCs w:val="20"/>
              </w:rPr>
              <w:t xml:space="preserve">(nazwa podmiotu, </w:t>
            </w:r>
            <w:r w:rsidRPr="0079713C">
              <w:rPr>
                <w:rFonts w:ascii="Cambria" w:hAnsi="Cambria"/>
                <w:sz w:val="20"/>
                <w:szCs w:val="20"/>
              </w:rPr>
              <w:br/>
              <w:t>na rzecz którego dostawy te zostały wykonane)</w:t>
            </w:r>
          </w:p>
        </w:tc>
      </w:tr>
      <w:tr w:rsidR="007C5C4D" w:rsidRPr="0079713C" w14:paraId="314D2372" w14:textId="77777777" w:rsidTr="0079713C">
        <w:trPr>
          <w:trHeight w:val="1080"/>
        </w:trPr>
        <w:tc>
          <w:tcPr>
            <w:tcW w:w="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7196A05" w14:textId="77777777" w:rsidR="007C5C4D" w:rsidRPr="0079713C" w:rsidRDefault="007C5C4D" w:rsidP="007C5C4D">
            <w:pPr>
              <w:rPr>
                <w:rFonts w:ascii="Cambria" w:hAnsi="Cambria"/>
                <w:b/>
                <w:lang w:bidi="en-US"/>
              </w:rPr>
            </w:pPr>
          </w:p>
        </w:tc>
        <w:tc>
          <w:tcPr>
            <w:tcW w:w="21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5052B3E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258B2E1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334E9" w14:textId="77777777" w:rsidR="007C5C4D" w:rsidRPr="0079713C" w:rsidRDefault="007C5C4D" w:rsidP="0079713C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9713C">
              <w:rPr>
                <w:rFonts w:ascii="Cambria" w:hAnsi="Cambria"/>
                <w:b/>
                <w:sz w:val="20"/>
                <w:szCs w:val="20"/>
              </w:rPr>
              <w:t>Data rozpoczęcia</w:t>
            </w:r>
            <w:r w:rsidRPr="0079713C">
              <w:rPr>
                <w:rFonts w:ascii="Cambria" w:hAnsi="Cambria"/>
                <w:sz w:val="20"/>
                <w:szCs w:val="20"/>
              </w:rPr>
              <w:t xml:space="preserve"> [</w:t>
            </w:r>
            <w:proofErr w:type="spellStart"/>
            <w:r w:rsidRPr="0079713C">
              <w:rPr>
                <w:rFonts w:ascii="Cambria" w:hAnsi="Cambria"/>
                <w:sz w:val="20"/>
                <w:szCs w:val="20"/>
              </w:rPr>
              <w:t>dd</w:t>
            </w:r>
            <w:proofErr w:type="spellEnd"/>
            <w:r w:rsidRPr="0079713C">
              <w:rPr>
                <w:rFonts w:ascii="Cambria" w:hAnsi="Cambria"/>
                <w:sz w:val="20"/>
                <w:szCs w:val="20"/>
              </w:rPr>
              <w:t>/mm/</w:t>
            </w:r>
            <w:proofErr w:type="spellStart"/>
            <w:r w:rsidRPr="0079713C">
              <w:rPr>
                <w:rFonts w:ascii="Cambria" w:hAnsi="Cambria"/>
                <w:sz w:val="20"/>
                <w:szCs w:val="20"/>
              </w:rPr>
              <w:t>rrrr</w:t>
            </w:r>
            <w:proofErr w:type="spellEnd"/>
            <w:r w:rsidRPr="0079713C">
              <w:rPr>
                <w:rFonts w:ascii="Cambria" w:hAnsi="Cambria"/>
                <w:sz w:val="20"/>
                <w:szCs w:val="20"/>
              </w:rPr>
              <w:t>]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199F2" w14:textId="77777777" w:rsidR="007C5C4D" w:rsidRPr="0079713C" w:rsidRDefault="007C5C4D" w:rsidP="0079713C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9713C">
              <w:rPr>
                <w:rFonts w:ascii="Cambria" w:hAnsi="Cambria"/>
                <w:b/>
                <w:sz w:val="20"/>
                <w:szCs w:val="20"/>
              </w:rPr>
              <w:t>Data zakończenia</w:t>
            </w:r>
            <w:r w:rsidRPr="0079713C">
              <w:rPr>
                <w:rFonts w:ascii="Cambria" w:hAnsi="Cambria"/>
                <w:sz w:val="20"/>
                <w:szCs w:val="20"/>
              </w:rPr>
              <w:t xml:space="preserve"> [</w:t>
            </w:r>
            <w:proofErr w:type="spellStart"/>
            <w:r w:rsidRPr="0079713C">
              <w:rPr>
                <w:rFonts w:ascii="Cambria" w:hAnsi="Cambria"/>
                <w:sz w:val="20"/>
                <w:szCs w:val="20"/>
              </w:rPr>
              <w:t>dd</w:t>
            </w:r>
            <w:proofErr w:type="spellEnd"/>
            <w:r w:rsidRPr="0079713C">
              <w:rPr>
                <w:rFonts w:ascii="Cambria" w:hAnsi="Cambria"/>
                <w:sz w:val="20"/>
                <w:szCs w:val="20"/>
              </w:rPr>
              <w:t>/mm/</w:t>
            </w:r>
            <w:proofErr w:type="spellStart"/>
            <w:r w:rsidRPr="0079713C">
              <w:rPr>
                <w:rFonts w:ascii="Cambria" w:hAnsi="Cambria"/>
                <w:sz w:val="20"/>
                <w:szCs w:val="20"/>
              </w:rPr>
              <w:t>rrrr</w:t>
            </w:r>
            <w:proofErr w:type="spellEnd"/>
            <w:r w:rsidRPr="0079713C">
              <w:rPr>
                <w:rFonts w:ascii="Cambria" w:hAnsi="Cambria"/>
                <w:sz w:val="20"/>
                <w:szCs w:val="20"/>
              </w:rPr>
              <w:t>]</w:t>
            </w:r>
          </w:p>
        </w:tc>
        <w:tc>
          <w:tcPr>
            <w:tcW w:w="22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69BC7CF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</w:tc>
      </w:tr>
      <w:tr w:rsidR="007C5C4D" w:rsidRPr="0079713C" w14:paraId="6A46F6AC" w14:textId="77777777" w:rsidTr="0079713C">
        <w:trPr>
          <w:trHeight w:val="2253"/>
        </w:trPr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59EAF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  <w:p w14:paraId="2AB58A59" w14:textId="77777777" w:rsidR="007C5C4D" w:rsidRPr="0079713C" w:rsidRDefault="007C5C4D" w:rsidP="007C5C4D">
            <w:pPr>
              <w:rPr>
                <w:rFonts w:ascii="Cambria" w:hAnsi="Cambria"/>
              </w:rPr>
            </w:pPr>
            <w:r w:rsidRPr="0079713C">
              <w:rPr>
                <w:rFonts w:ascii="Cambria" w:hAnsi="Cambria"/>
              </w:rPr>
              <w:t>1</w:t>
            </w:r>
          </w:p>
          <w:p w14:paraId="11894C08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</w:tc>
        <w:tc>
          <w:tcPr>
            <w:tcW w:w="2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7E42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6A263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  <w:p w14:paraId="31E085D5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  <w:p w14:paraId="0D7B1C5E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BE969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41E0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1B52" w14:textId="77777777" w:rsidR="007C5C4D" w:rsidRPr="0079713C" w:rsidRDefault="007C5C4D" w:rsidP="007C5C4D">
            <w:pPr>
              <w:rPr>
                <w:rFonts w:ascii="Cambria" w:hAnsi="Cambria"/>
              </w:rPr>
            </w:pPr>
          </w:p>
        </w:tc>
      </w:tr>
    </w:tbl>
    <w:p w14:paraId="3E3730B4" w14:textId="77777777" w:rsidR="007C5C4D" w:rsidRPr="0079713C" w:rsidRDefault="007C5C4D" w:rsidP="007C5C4D">
      <w:pPr>
        <w:rPr>
          <w:rFonts w:ascii="Cambria" w:hAnsi="Cambria"/>
          <w:b/>
        </w:rPr>
      </w:pPr>
    </w:p>
    <w:p w14:paraId="665442A1" w14:textId="77777777" w:rsidR="007C5C4D" w:rsidRPr="0079713C" w:rsidRDefault="007C5C4D" w:rsidP="007C5C4D">
      <w:pPr>
        <w:rPr>
          <w:rFonts w:ascii="Cambria" w:hAnsi="Cambria"/>
          <w:b/>
        </w:rPr>
      </w:pPr>
      <w:r w:rsidRPr="0079713C">
        <w:rPr>
          <w:rFonts w:ascii="Cambria" w:hAnsi="Cambria"/>
          <w:b/>
        </w:rPr>
        <w:t>W załączeniu przedkładam (-my) dokumenty potwierdzające należyte wykonanie dostaw wskazanych w tabeli powyżej.</w:t>
      </w:r>
    </w:p>
    <w:p w14:paraId="498D0124" w14:textId="77777777" w:rsidR="007C5C4D" w:rsidRPr="0079713C" w:rsidRDefault="007C5C4D" w:rsidP="007C5C4D">
      <w:pPr>
        <w:rPr>
          <w:rFonts w:ascii="Cambria" w:hAnsi="Cambria"/>
          <w:b/>
        </w:rPr>
      </w:pPr>
    </w:p>
    <w:p w14:paraId="41719613" w14:textId="77777777" w:rsidR="007C5C4D" w:rsidRPr="0079713C" w:rsidRDefault="007C5C4D" w:rsidP="007C5C4D">
      <w:pPr>
        <w:rPr>
          <w:rFonts w:ascii="Cambria" w:hAnsi="Cambria"/>
          <w:b/>
        </w:rPr>
      </w:pPr>
    </w:p>
    <w:p w14:paraId="3D972221" w14:textId="77777777" w:rsidR="007C5C4D" w:rsidRPr="0079713C" w:rsidRDefault="007C5C4D" w:rsidP="007C5C4D">
      <w:pPr>
        <w:rPr>
          <w:rFonts w:ascii="Cambria" w:hAnsi="Cambria"/>
        </w:rPr>
      </w:pPr>
    </w:p>
    <w:p w14:paraId="6A0533E9" w14:textId="77777777" w:rsidR="007C5C4D" w:rsidRPr="0079713C" w:rsidRDefault="007C5C4D" w:rsidP="007C5C4D">
      <w:pPr>
        <w:rPr>
          <w:rFonts w:ascii="Cambria" w:hAnsi="Cambria"/>
          <w:b/>
        </w:rPr>
      </w:pPr>
    </w:p>
    <w:p w14:paraId="64A56F5F" w14:textId="77777777" w:rsidR="007C5C4D" w:rsidRPr="0079713C" w:rsidRDefault="007C5C4D" w:rsidP="007C5C4D">
      <w:pPr>
        <w:rPr>
          <w:rFonts w:ascii="Cambria" w:hAnsi="Cambria"/>
          <w:b/>
        </w:rPr>
      </w:pPr>
    </w:p>
    <w:p w14:paraId="39AE87C6" w14:textId="77777777" w:rsidR="007C5C4D" w:rsidRPr="0079713C" w:rsidRDefault="007C5C4D" w:rsidP="007C5C4D">
      <w:pPr>
        <w:rPr>
          <w:rFonts w:ascii="Cambria" w:hAnsi="Cambria"/>
          <w:b/>
        </w:rPr>
      </w:pPr>
    </w:p>
    <w:p w14:paraId="4D6189B1" w14:textId="77777777" w:rsidR="004A4EAE" w:rsidRPr="0079713C" w:rsidRDefault="004A4EAE" w:rsidP="007C5C4D">
      <w:pPr>
        <w:rPr>
          <w:rFonts w:ascii="Cambria" w:hAnsi="Cambria"/>
        </w:rPr>
      </w:pPr>
    </w:p>
    <w:sectPr w:rsidR="004A4EAE" w:rsidRPr="0079713C" w:rsidSect="001060E1">
      <w:headerReference w:type="default" r:id="rId9"/>
      <w:footerReference w:type="default" r:id="rId10"/>
      <w:pgSz w:w="11906" w:h="16838"/>
      <w:pgMar w:top="0" w:right="851" w:bottom="1418" w:left="851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CE000" w14:textId="77777777" w:rsidR="00863F9D" w:rsidRDefault="00863F9D" w:rsidP="00B446A9">
      <w:r>
        <w:separator/>
      </w:r>
    </w:p>
  </w:endnote>
  <w:endnote w:type="continuationSeparator" w:id="0">
    <w:p w14:paraId="4E24C1E1" w14:textId="77777777" w:rsidR="00863F9D" w:rsidRDefault="00863F9D" w:rsidP="00B4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SemiBold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Univers-PL">
    <w:altName w:val="Courier New"/>
    <w:charset w:val="EE"/>
    <w:family w:val="roman"/>
    <w:pitch w:val="variable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2289B87B" w:rsidR="00414870" w:rsidRPr="00634239" w:rsidRDefault="00EA2883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53CABBF2">
          <wp:simplePos x="0" y="0"/>
          <wp:positionH relativeFrom="column">
            <wp:posOffset>2498090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17994143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3B0C81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2" o:title=""/>
          <o:lock v:ext="edit" rotation="t" cropping="t" verticies="t" grouping="t"/>
          <w10:wrap anchorx="margin" anchory="margin"/>
        </v:shape>
      </w:pict>
    </w:r>
    <w:r w:rsidRPr="007A7500">
      <w:rPr>
        <w:rFonts w:cs="Calibri"/>
        <w:color w:val="646464"/>
        <w:sz w:val="10"/>
        <w:szCs w:val="10"/>
      </w:rPr>
      <w:t xml:space="preserve">CENTRUM PROJEKTÓW POLSKA CYFROWA </w:t>
    </w:r>
    <w:r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5B7C5" w14:textId="77777777" w:rsidR="00863F9D" w:rsidRDefault="00863F9D" w:rsidP="00B446A9">
      <w:r>
        <w:separator/>
      </w:r>
    </w:p>
  </w:footnote>
  <w:footnote w:type="continuationSeparator" w:id="0">
    <w:p w14:paraId="13522DA2" w14:textId="77777777" w:rsidR="00863F9D" w:rsidRDefault="00863F9D" w:rsidP="00B4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462EB504" w:rsidR="00787EA6" w:rsidRDefault="0063423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8E33605" wp14:editId="4C43708C">
          <wp:simplePos x="0" y="0"/>
          <wp:positionH relativeFrom="margin">
            <wp:align>left</wp:align>
          </wp:positionH>
          <wp:positionV relativeFrom="paragraph">
            <wp:posOffset>-838835</wp:posOffset>
          </wp:positionV>
          <wp:extent cx="2314575" cy="961390"/>
          <wp:effectExtent l="0" t="0" r="9525" b="0"/>
          <wp:wrapSquare wrapText="bothSides"/>
          <wp:docPr id="1443148906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Listanumerowana1"/>
      <w:lvlText w:val="%1)"/>
      <w:lvlJc w:val="left"/>
      <w:pPr>
        <w:tabs>
          <w:tab w:val="num" w:pos="0"/>
        </w:tabs>
        <w:ind w:left="2552" w:hanging="851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2" w:hanging="567"/>
      </w:pPr>
      <w:rPr>
        <w:rFonts w:cs="Times New Roman"/>
        <w:b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Arial"/>
        <w:b w:val="0"/>
        <w:bCs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5.."/>
      <w:lvlJc w:val="left"/>
      <w:pPr>
        <w:tabs>
          <w:tab w:val="num" w:pos="0"/>
        </w:tabs>
        <w:ind w:left="3544" w:hanging="9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5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Arial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16"/>
    <w:multiLevelType w:val="multilevel"/>
    <w:tmpl w:val="00000016"/>
    <w:name w:val="WW8Num22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00000017"/>
    <w:multiLevelType w:val="multilevel"/>
    <w:tmpl w:val="8E6C3740"/>
    <w:name w:val="WW8Num23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 w:val="0"/>
        <w:iCs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abstractNum w:abstractNumId="9" w15:restartNumberingAfterBreak="0">
    <w:nsid w:val="00000018"/>
    <w:multiLevelType w:val="multilevel"/>
    <w:tmpl w:val="24B22B30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87" w:hanging="720"/>
      </w:pPr>
      <w:rPr>
        <w:rFonts w:ascii="Cambria" w:eastAsia="Lucida Sans Unicode" w:hAnsi="Cambria" w:cs="Times New Roman" w:hint="default"/>
        <w:b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0" w15:restartNumberingAfterBreak="0">
    <w:nsid w:val="0000001A"/>
    <w:multiLevelType w:val="multilevel"/>
    <w:tmpl w:val="E486AF06"/>
    <w:name w:val="WW8Num26"/>
    <w:lvl w:ilvl="0">
      <w:start w:val="6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hAnsi="Cambria" w:cs="Symbol" w:hint="default"/>
        <w:b/>
        <w:bCs/>
        <w:i w:val="0"/>
        <w:i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</w:abstractNum>
  <w:abstractNum w:abstractNumId="11" w15:restartNumberingAfterBreak="0">
    <w:nsid w:val="0000001E"/>
    <w:multiLevelType w:val="multilevel"/>
    <w:tmpl w:val="22766DD0"/>
    <w:name w:val="WW8Num30"/>
    <w:lvl w:ilvl="0">
      <w:start w:val="17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eastAsia="Cambria" w:cs="Cambria"/>
        <w:i/>
        <w:color w:val="00000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9" w:hanging="444"/>
      </w:pPr>
      <w:rPr>
        <w:rFonts w:eastAsia="Cambria" w:cs="Cambria"/>
        <w:b/>
        <w:color w:val="00000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</w:lvl>
  </w:abstractNum>
  <w:abstractNum w:abstractNumId="12" w15:restartNumberingAfterBreak="0">
    <w:nsid w:val="0000001F"/>
    <w:multiLevelType w:val="multilevel"/>
    <w:tmpl w:val="8AB01AA8"/>
    <w:name w:val="WW8Num31"/>
    <w:lvl w:ilvl="0">
      <w:start w:val="19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ascii="Cambria" w:hAnsi="Cambria" w:cs="Cambria"/>
        <w:b/>
        <w:bCs/>
        <w:i/>
        <w:iCs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cs="Cambria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00000020"/>
    <w:multiLevelType w:val="multilevel"/>
    <w:tmpl w:val="C06A4002"/>
    <w:name w:val="WW8Num32"/>
    <w:lvl w:ilvl="0">
      <w:start w:val="20"/>
      <w:numFmt w:val="decimal"/>
      <w:lvlText w:val="%1"/>
      <w:lvlJc w:val="left"/>
      <w:pPr>
        <w:tabs>
          <w:tab w:val="num" w:pos="0"/>
        </w:tabs>
        <w:ind w:left="444" w:hanging="444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cs="Cambria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00000021"/>
    <w:multiLevelType w:val="multilevel"/>
    <w:tmpl w:val="2E7223AE"/>
    <w:name w:val="WW8Num33"/>
    <w:lvl w:ilvl="0">
      <w:start w:val="21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6" w15:restartNumberingAfterBreak="0">
    <w:nsid w:val="00000027"/>
    <w:multiLevelType w:val="multilevel"/>
    <w:tmpl w:val="2730CC34"/>
    <w:name w:val="WW8Num39"/>
    <w:lvl w:ilvl="0">
      <w:start w:val="18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  <w:rPr>
        <w:rFonts w:cs="Cambria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7" w15:restartNumberingAfterBreak="0">
    <w:nsid w:val="0000002C"/>
    <w:multiLevelType w:val="multilevel"/>
    <w:tmpl w:val="44142384"/>
    <w:name w:val="WW8Num44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SimSun" w:hAnsi="Cambria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E"/>
    <w:multiLevelType w:val="multilevel"/>
    <w:tmpl w:val="DE62138A"/>
    <w:name w:val="WW8Num46"/>
    <w:lvl w:ilvl="0">
      <w:start w:val="17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Cambria"/>
        <w:b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9" w15:restartNumberingAfterBreak="0">
    <w:nsid w:val="00000034"/>
    <w:multiLevelType w:val="multilevel"/>
    <w:tmpl w:val="B78AA01E"/>
    <w:name w:val="WW8Num52"/>
    <w:lvl w:ilvl="0">
      <w:start w:val="6"/>
      <w:numFmt w:val="decimal"/>
      <w:lvlText w:val="%1"/>
      <w:lvlJc w:val="left"/>
      <w:pPr>
        <w:tabs>
          <w:tab w:val="num" w:pos="0"/>
        </w:tabs>
        <w:ind w:left="520" w:hanging="520"/>
      </w:pPr>
      <w:rPr>
        <w:rFonts w:cs="Arial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75" w:hanging="520"/>
      </w:p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1430" w:hanging="720"/>
      </w:pPr>
      <w:rPr>
        <w:b/>
        <w:bCs w:val="0"/>
        <w:i w:val="0"/>
        <w:i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4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8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40" w:hanging="1800"/>
      </w:pPr>
    </w:lvl>
  </w:abstractNum>
  <w:abstractNum w:abstractNumId="20" w15:restartNumberingAfterBreak="0">
    <w:nsid w:val="00000036"/>
    <w:multiLevelType w:val="multilevel"/>
    <w:tmpl w:val="7C1E28AC"/>
    <w:name w:val="WW8Num54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Cambria" w:hAnsi="Cambria" w:cs="Cambr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mbria" w:hAnsi="Cambria" w:cs="Cambria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Cambria" w:hAnsi="Cambria" w:cs="Cambria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mbria" w:hAnsi="Cambria" w:cs="Cambria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Cambria" w:hAnsi="Cambria" w:cs="Cambria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mbria" w:hAnsi="Cambria" w:cs="Cambria"/>
        <w:sz w:val="24"/>
        <w:szCs w:val="24"/>
      </w:rPr>
    </w:lvl>
  </w:abstractNum>
  <w:abstractNum w:abstractNumId="21" w15:restartNumberingAfterBreak="0">
    <w:nsid w:val="00000041"/>
    <w:multiLevelType w:val="multilevel"/>
    <w:tmpl w:val="00000041"/>
    <w:name w:val="WW8Num6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19735EB"/>
    <w:multiLevelType w:val="hybridMultilevel"/>
    <w:tmpl w:val="77E861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05067540"/>
    <w:multiLevelType w:val="hybridMultilevel"/>
    <w:tmpl w:val="DD8E4E00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07C2503E"/>
    <w:multiLevelType w:val="multilevel"/>
    <w:tmpl w:val="1D164278"/>
    <w:lvl w:ilvl="0">
      <w:start w:val="12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81D620F"/>
    <w:multiLevelType w:val="multilevel"/>
    <w:tmpl w:val="419444EA"/>
    <w:lvl w:ilvl="0">
      <w:start w:val="7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  <w:b/>
        <w:bCs/>
      </w:rPr>
    </w:lvl>
    <w:lvl w:ilvl="2">
      <w:start w:val="1"/>
      <w:numFmt w:val="upperLetter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09AB041A"/>
    <w:multiLevelType w:val="multilevel"/>
    <w:tmpl w:val="1CB464B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sz w:val="24"/>
        <w:szCs w:val="24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0C4D0D8F"/>
    <w:multiLevelType w:val="multilevel"/>
    <w:tmpl w:val="B582F14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136F40E4"/>
    <w:multiLevelType w:val="multilevel"/>
    <w:tmpl w:val="9028D70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143F656E"/>
    <w:multiLevelType w:val="hybridMultilevel"/>
    <w:tmpl w:val="A5A2AA8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1996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1841247A"/>
    <w:multiLevelType w:val="multilevel"/>
    <w:tmpl w:val="0BC287C8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1C813A91"/>
    <w:multiLevelType w:val="multilevel"/>
    <w:tmpl w:val="FCDE6CDA"/>
    <w:lvl w:ilvl="0">
      <w:start w:val="10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34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201E5C55"/>
    <w:multiLevelType w:val="hybridMultilevel"/>
    <w:tmpl w:val="04406DF2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21BB3867"/>
    <w:multiLevelType w:val="multilevel"/>
    <w:tmpl w:val="8A9CE664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245F1B8E"/>
    <w:multiLevelType w:val="multilevel"/>
    <w:tmpl w:val="DA684CE8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>
        <w:rFonts w:ascii="Cambria" w:hAnsi="Cambria" w:cs="Times New Roman"/>
        <w:b/>
        <w:bCs/>
        <w:i w:val="0"/>
        <w:color w:val="00000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93" w:hanging="180"/>
      </w:pPr>
      <w:rPr>
        <w:rFonts w:ascii="Cambria" w:eastAsia="Lucida Sans Unicode" w:hAnsi="Cambria" w:cs="Times New Roman"/>
        <w:b w:val="0"/>
        <w:bCs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13" w:hanging="180"/>
      </w:pPr>
    </w:lvl>
  </w:abstractNum>
  <w:abstractNum w:abstractNumId="38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26EE27D6"/>
    <w:multiLevelType w:val="multilevel"/>
    <w:tmpl w:val="EC0E6352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30074AE0"/>
    <w:multiLevelType w:val="multilevel"/>
    <w:tmpl w:val="6900BD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0A574DB"/>
    <w:multiLevelType w:val="multilevel"/>
    <w:tmpl w:val="92B8415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44" w15:restartNumberingAfterBreak="0">
    <w:nsid w:val="332C5AF7"/>
    <w:multiLevelType w:val="multilevel"/>
    <w:tmpl w:val="0338D02A"/>
    <w:lvl w:ilvl="0">
      <w:start w:val="16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5" w15:restartNumberingAfterBreak="0">
    <w:nsid w:val="3B612E02"/>
    <w:multiLevelType w:val="multilevel"/>
    <w:tmpl w:val="42808F92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cs="Cambria" w:hint="default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E7A1FE9"/>
    <w:multiLevelType w:val="multilevel"/>
    <w:tmpl w:val="C3065EA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Cambria" w:hAnsi="Cambria"/>
        <w:b/>
        <w:i w:val="0"/>
        <w:strike w:val="0"/>
        <w:d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47" w15:restartNumberingAfterBreak="0">
    <w:nsid w:val="41464FFF"/>
    <w:multiLevelType w:val="multilevel"/>
    <w:tmpl w:val="18F84578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42D80F38"/>
    <w:multiLevelType w:val="multilevel"/>
    <w:tmpl w:val="28D83D1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49" w15:restartNumberingAfterBreak="0">
    <w:nsid w:val="4DB2719A"/>
    <w:multiLevelType w:val="hybridMultilevel"/>
    <w:tmpl w:val="FE5A4632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792250"/>
    <w:multiLevelType w:val="multilevel"/>
    <w:tmpl w:val="3F0E9086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ascii="Cambria" w:eastAsia="SimSun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5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937445"/>
    <w:multiLevelType w:val="hybridMultilevel"/>
    <w:tmpl w:val="A6244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587C61"/>
    <w:multiLevelType w:val="multilevel"/>
    <w:tmpl w:val="98F22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4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5" w15:restartNumberingAfterBreak="0">
    <w:nsid w:val="70885FB0"/>
    <w:multiLevelType w:val="hybridMultilevel"/>
    <w:tmpl w:val="7BB8D800"/>
    <w:lvl w:ilvl="0" w:tplc="2CAC3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24B6768"/>
    <w:multiLevelType w:val="hybridMultilevel"/>
    <w:tmpl w:val="C186DF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2B31F0B"/>
    <w:multiLevelType w:val="hybridMultilevel"/>
    <w:tmpl w:val="E696998C"/>
    <w:lvl w:ilvl="0" w:tplc="0AAE0502">
      <w:start w:val="1"/>
      <w:numFmt w:val="decimal"/>
      <w:lvlText w:val="%1)"/>
      <w:lvlJc w:val="left"/>
      <w:pPr>
        <w:ind w:left="1866" w:hanging="360"/>
      </w:pPr>
    </w:lvl>
    <w:lvl w:ilvl="1" w:tplc="3E387664">
      <w:start w:val="1"/>
      <w:numFmt w:val="lowerLetter"/>
      <w:lvlText w:val="%2)"/>
      <w:lvlJc w:val="left"/>
      <w:pPr>
        <w:ind w:left="2586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59" w15:restartNumberingAfterBreak="0">
    <w:nsid w:val="72EC0624"/>
    <w:multiLevelType w:val="multilevel"/>
    <w:tmpl w:val="069603A6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0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4B21E65"/>
    <w:multiLevelType w:val="hybridMultilevel"/>
    <w:tmpl w:val="A86CCDC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2" w15:restartNumberingAfterBreak="0">
    <w:nsid w:val="76D06C83"/>
    <w:multiLevelType w:val="multilevel"/>
    <w:tmpl w:val="67326C1A"/>
    <w:lvl w:ilvl="0">
      <w:start w:val="1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3" w15:restartNumberingAfterBreak="0">
    <w:nsid w:val="7DA91322"/>
    <w:multiLevelType w:val="hybridMultilevel"/>
    <w:tmpl w:val="77BA9F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E816611"/>
    <w:multiLevelType w:val="hybridMultilevel"/>
    <w:tmpl w:val="61927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155904">
    <w:abstractNumId w:val="38"/>
  </w:num>
  <w:num w:numId="2" w16cid:durableId="575019510">
    <w:abstractNumId w:val="32"/>
  </w:num>
  <w:num w:numId="3" w16cid:durableId="1422867958">
    <w:abstractNumId w:val="56"/>
  </w:num>
  <w:num w:numId="4" w16cid:durableId="78335862">
    <w:abstractNumId w:val="34"/>
  </w:num>
  <w:num w:numId="5" w16cid:durableId="1985960878">
    <w:abstractNumId w:val="41"/>
  </w:num>
  <w:num w:numId="6" w16cid:durableId="32315172">
    <w:abstractNumId w:val="30"/>
  </w:num>
  <w:num w:numId="7" w16cid:durableId="1529488872">
    <w:abstractNumId w:val="60"/>
  </w:num>
  <w:num w:numId="8" w16cid:durableId="1019311772">
    <w:abstractNumId w:val="0"/>
  </w:num>
  <w:num w:numId="9" w16cid:durableId="1509250327">
    <w:abstractNumId w:val="1"/>
  </w:num>
  <w:num w:numId="10" w16cid:durableId="494803451">
    <w:abstractNumId w:val="2"/>
  </w:num>
  <w:num w:numId="11" w16cid:durableId="1483545682">
    <w:abstractNumId w:val="3"/>
  </w:num>
  <w:num w:numId="12" w16cid:durableId="1589383571">
    <w:abstractNumId w:val="4"/>
  </w:num>
  <w:num w:numId="13" w16cid:durableId="643237236">
    <w:abstractNumId w:val="5"/>
  </w:num>
  <w:num w:numId="14" w16cid:durableId="837160189">
    <w:abstractNumId w:val="6"/>
  </w:num>
  <w:num w:numId="15" w16cid:durableId="1043139552">
    <w:abstractNumId w:val="8"/>
  </w:num>
  <w:num w:numId="16" w16cid:durableId="532572920">
    <w:abstractNumId w:val="9"/>
  </w:num>
  <w:num w:numId="17" w16cid:durableId="809519196">
    <w:abstractNumId w:val="10"/>
  </w:num>
  <w:num w:numId="18" w16cid:durableId="2113015989">
    <w:abstractNumId w:val="11"/>
  </w:num>
  <w:num w:numId="19" w16cid:durableId="574973148">
    <w:abstractNumId w:val="12"/>
  </w:num>
  <w:num w:numId="20" w16cid:durableId="1518229428">
    <w:abstractNumId w:val="13"/>
  </w:num>
  <w:num w:numId="21" w16cid:durableId="466972316">
    <w:abstractNumId w:val="14"/>
  </w:num>
  <w:num w:numId="22" w16cid:durableId="105538520">
    <w:abstractNumId w:val="15"/>
  </w:num>
  <w:num w:numId="23" w16cid:durableId="672686694">
    <w:abstractNumId w:val="16"/>
  </w:num>
  <w:num w:numId="24" w16cid:durableId="1700397668">
    <w:abstractNumId w:val="17"/>
  </w:num>
  <w:num w:numId="25" w16cid:durableId="2045979437">
    <w:abstractNumId w:val="18"/>
  </w:num>
  <w:num w:numId="26" w16cid:durableId="1845245010">
    <w:abstractNumId w:val="19"/>
  </w:num>
  <w:num w:numId="27" w16cid:durableId="1978879659">
    <w:abstractNumId w:val="20"/>
  </w:num>
  <w:num w:numId="28" w16cid:durableId="1766417909">
    <w:abstractNumId w:val="21"/>
  </w:num>
  <w:num w:numId="29" w16cid:durableId="1716001073">
    <w:abstractNumId w:val="47"/>
  </w:num>
  <w:num w:numId="30" w16cid:durableId="1113019271">
    <w:abstractNumId w:val="45"/>
  </w:num>
  <w:num w:numId="31" w16cid:durableId="1314138528">
    <w:abstractNumId w:val="54"/>
  </w:num>
  <w:num w:numId="32" w16cid:durableId="1948459566">
    <w:abstractNumId w:val="40"/>
  </w:num>
  <w:num w:numId="33" w16cid:durableId="500774649">
    <w:abstractNumId w:val="24"/>
  </w:num>
  <w:num w:numId="34" w16cid:durableId="1995328757">
    <w:abstractNumId w:val="31"/>
  </w:num>
  <w:num w:numId="35" w16cid:durableId="1932808195">
    <w:abstractNumId w:val="27"/>
  </w:num>
  <w:num w:numId="36" w16cid:durableId="1791510012">
    <w:abstractNumId w:val="46"/>
  </w:num>
  <w:num w:numId="37" w16cid:durableId="913851845">
    <w:abstractNumId w:val="61"/>
  </w:num>
  <w:num w:numId="38" w16cid:durableId="2102219932">
    <w:abstractNumId w:val="35"/>
  </w:num>
  <w:num w:numId="39" w16cid:durableId="1776629663">
    <w:abstractNumId w:val="52"/>
  </w:num>
  <w:num w:numId="40" w16cid:durableId="1353649905">
    <w:abstractNumId w:val="57"/>
  </w:num>
  <w:num w:numId="41" w16cid:durableId="187643751">
    <w:abstractNumId w:val="36"/>
  </w:num>
  <w:num w:numId="42" w16cid:durableId="370500347">
    <w:abstractNumId w:val="29"/>
  </w:num>
  <w:num w:numId="43" w16cid:durableId="873692879">
    <w:abstractNumId w:val="7"/>
  </w:num>
  <w:num w:numId="44" w16cid:durableId="2076314034">
    <w:abstractNumId w:val="25"/>
  </w:num>
  <w:num w:numId="45" w16cid:durableId="1636446332">
    <w:abstractNumId w:val="48"/>
  </w:num>
  <w:num w:numId="46" w16cid:durableId="1196194298">
    <w:abstractNumId w:val="33"/>
  </w:num>
  <w:num w:numId="47" w16cid:durableId="561527035">
    <w:abstractNumId w:val="26"/>
  </w:num>
  <w:num w:numId="48" w16cid:durableId="1316378896">
    <w:abstractNumId w:val="64"/>
  </w:num>
  <w:num w:numId="49" w16cid:durableId="1951278772">
    <w:abstractNumId w:val="23"/>
  </w:num>
  <w:num w:numId="50" w16cid:durableId="1256094747">
    <w:abstractNumId w:val="49"/>
  </w:num>
  <w:num w:numId="51" w16cid:durableId="779255789">
    <w:abstractNumId w:val="63"/>
  </w:num>
  <w:num w:numId="52" w16cid:durableId="637808708">
    <w:abstractNumId w:val="62"/>
  </w:num>
  <w:num w:numId="53" w16cid:durableId="2101942928">
    <w:abstractNumId w:val="28"/>
  </w:num>
  <w:num w:numId="54" w16cid:durableId="780689743">
    <w:abstractNumId w:val="59"/>
  </w:num>
  <w:num w:numId="55" w16cid:durableId="1146823452">
    <w:abstractNumId w:val="37"/>
  </w:num>
  <w:num w:numId="56" w16cid:durableId="116261159">
    <w:abstractNumId w:val="22"/>
  </w:num>
  <w:num w:numId="57" w16cid:durableId="1581910374">
    <w:abstractNumId w:val="44"/>
  </w:num>
  <w:num w:numId="58" w16cid:durableId="1532380908">
    <w:abstractNumId w:val="43"/>
  </w:num>
  <w:num w:numId="59" w16cid:durableId="684285017">
    <w:abstractNumId w:val="50"/>
  </w:num>
  <w:num w:numId="60" w16cid:durableId="669408489">
    <w:abstractNumId w:val="55"/>
  </w:num>
  <w:num w:numId="61" w16cid:durableId="973220063">
    <w:abstractNumId w:val="58"/>
  </w:num>
  <w:num w:numId="62" w16cid:durableId="510799363">
    <w:abstractNumId w:val="39"/>
  </w:num>
  <w:num w:numId="63" w16cid:durableId="1950776395">
    <w:abstractNumId w:val="53"/>
  </w:num>
  <w:num w:numId="64" w16cid:durableId="1883057361">
    <w:abstractNumId w:val="42"/>
  </w:num>
  <w:num w:numId="65" w16cid:durableId="54856738">
    <w:abstractNumId w:val="5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4677C"/>
    <w:rsid w:val="00073CEB"/>
    <w:rsid w:val="00073DEB"/>
    <w:rsid w:val="0009188F"/>
    <w:rsid w:val="000A247F"/>
    <w:rsid w:val="000A7E72"/>
    <w:rsid w:val="000C062F"/>
    <w:rsid w:val="000C4F31"/>
    <w:rsid w:val="000D0892"/>
    <w:rsid w:val="000D4447"/>
    <w:rsid w:val="000E35B9"/>
    <w:rsid w:val="000F4816"/>
    <w:rsid w:val="001060E1"/>
    <w:rsid w:val="0010615E"/>
    <w:rsid w:val="00130D80"/>
    <w:rsid w:val="00133E22"/>
    <w:rsid w:val="00161673"/>
    <w:rsid w:val="00162524"/>
    <w:rsid w:val="00180369"/>
    <w:rsid w:val="001852AF"/>
    <w:rsid w:val="0019135E"/>
    <w:rsid w:val="001A4B48"/>
    <w:rsid w:val="001A5AF1"/>
    <w:rsid w:val="001E4FB4"/>
    <w:rsid w:val="001E6959"/>
    <w:rsid w:val="001E6FDA"/>
    <w:rsid w:val="001F3364"/>
    <w:rsid w:val="00217BE3"/>
    <w:rsid w:val="002308C5"/>
    <w:rsid w:val="002369C9"/>
    <w:rsid w:val="00241315"/>
    <w:rsid w:val="0024289A"/>
    <w:rsid w:val="0025393E"/>
    <w:rsid w:val="002559AB"/>
    <w:rsid w:val="00260D6E"/>
    <w:rsid w:val="0026454B"/>
    <w:rsid w:val="002663A0"/>
    <w:rsid w:val="002665E9"/>
    <w:rsid w:val="00275717"/>
    <w:rsid w:val="002823DE"/>
    <w:rsid w:val="00293828"/>
    <w:rsid w:val="00295576"/>
    <w:rsid w:val="002A1255"/>
    <w:rsid w:val="002A5601"/>
    <w:rsid w:val="002B0FA6"/>
    <w:rsid w:val="002B17CC"/>
    <w:rsid w:val="002C61D8"/>
    <w:rsid w:val="002E6771"/>
    <w:rsid w:val="002F0D82"/>
    <w:rsid w:val="002F212C"/>
    <w:rsid w:val="002F4772"/>
    <w:rsid w:val="0030719F"/>
    <w:rsid w:val="00312B5A"/>
    <w:rsid w:val="00315C61"/>
    <w:rsid w:val="00320226"/>
    <w:rsid w:val="0032031C"/>
    <w:rsid w:val="00327AE0"/>
    <w:rsid w:val="003344A6"/>
    <w:rsid w:val="00354D69"/>
    <w:rsid w:val="0036268D"/>
    <w:rsid w:val="00362DD7"/>
    <w:rsid w:val="0036523C"/>
    <w:rsid w:val="00366E2F"/>
    <w:rsid w:val="003A11DD"/>
    <w:rsid w:val="003A6E92"/>
    <w:rsid w:val="003B504A"/>
    <w:rsid w:val="003B5996"/>
    <w:rsid w:val="003C12F4"/>
    <w:rsid w:val="003E34E5"/>
    <w:rsid w:val="003E4318"/>
    <w:rsid w:val="003F1A93"/>
    <w:rsid w:val="00411071"/>
    <w:rsid w:val="004116EE"/>
    <w:rsid w:val="00414870"/>
    <w:rsid w:val="00415FCC"/>
    <w:rsid w:val="00424D89"/>
    <w:rsid w:val="00430AC8"/>
    <w:rsid w:val="004428D3"/>
    <w:rsid w:val="00464ADB"/>
    <w:rsid w:val="00476037"/>
    <w:rsid w:val="00491B16"/>
    <w:rsid w:val="004922B6"/>
    <w:rsid w:val="004A0FC8"/>
    <w:rsid w:val="004A4EAE"/>
    <w:rsid w:val="004B3B4E"/>
    <w:rsid w:val="004E6EBE"/>
    <w:rsid w:val="004F3C8A"/>
    <w:rsid w:val="004F72D4"/>
    <w:rsid w:val="0050051E"/>
    <w:rsid w:val="0050139B"/>
    <w:rsid w:val="00532D07"/>
    <w:rsid w:val="005675A7"/>
    <w:rsid w:val="0057139D"/>
    <w:rsid w:val="00576EC9"/>
    <w:rsid w:val="0058724E"/>
    <w:rsid w:val="005A67E7"/>
    <w:rsid w:val="005C0068"/>
    <w:rsid w:val="005D1AC5"/>
    <w:rsid w:val="005D39CB"/>
    <w:rsid w:val="005E2D59"/>
    <w:rsid w:val="005F1EE0"/>
    <w:rsid w:val="0061105B"/>
    <w:rsid w:val="006126B1"/>
    <w:rsid w:val="00616DD8"/>
    <w:rsid w:val="00634239"/>
    <w:rsid w:val="0064673E"/>
    <w:rsid w:val="00666FCB"/>
    <w:rsid w:val="00667D4C"/>
    <w:rsid w:val="0068178F"/>
    <w:rsid w:val="00691782"/>
    <w:rsid w:val="00691E77"/>
    <w:rsid w:val="00695EC7"/>
    <w:rsid w:val="006976C0"/>
    <w:rsid w:val="006B3F3A"/>
    <w:rsid w:val="006B6E5F"/>
    <w:rsid w:val="006D4502"/>
    <w:rsid w:val="006D4C1E"/>
    <w:rsid w:val="006E159A"/>
    <w:rsid w:val="006E1D39"/>
    <w:rsid w:val="006F0779"/>
    <w:rsid w:val="006F090C"/>
    <w:rsid w:val="006F1690"/>
    <w:rsid w:val="006F3CC8"/>
    <w:rsid w:val="00704780"/>
    <w:rsid w:val="00707ADE"/>
    <w:rsid w:val="007150B4"/>
    <w:rsid w:val="00724FB5"/>
    <w:rsid w:val="007375A1"/>
    <w:rsid w:val="00742C1E"/>
    <w:rsid w:val="007460D4"/>
    <w:rsid w:val="00760AB6"/>
    <w:rsid w:val="00764611"/>
    <w:rsid w:val="0076613E"/>
    <w:rsid w:val="00770BC4"/>
    <w:rsid w:val="00776119"/>
    <w:rsid w:val="00776C3A"/>
    <w:rsid w:val="00780F8D"/>
    <w:rsid w:val="0078177C"/>
    <w:rsid w:val="00787EA6"/>
    <w:rsid w:val="007931C5"/>
    <w:rsid w:val="0079713C"/>
    <w:rsid w:val="007A5B3B"/>
    <w:rsid w:val="007A70AF"/>
    <w:rsid w:val="007A7FAE"/>
    <w:rsid w:val="007B0F88"/>
    <w:rsid w:val="007B2A5C"/>
    <w:rsid w:val="007C5C4D"/>
    <w:rsid w:val="007C6E29"/>
    <w:rsid w:val="007D7E6C"/>
    <w:rsid w:val="007E05AE"/>
    <w:rsid w:val="007E233F"/>
    <w:rsid w:val="00801EFC"/>
    <w:rsid w:val="00804242"/>
    <w:rsid w:val="0082200A"/>
    <w:rsid w:val="008223B0"/>
    <w:rsid w:val="0083341D"/>
    <w:rsid w:val="00835CC2"/>
    <w:rsid w:val="00837C2D"/>
    <w:rsid w:val="0084018C"/>
    <w:rsid w:val="00863F9D"/>
    <w:rsid w:val="00872D30"/>
    <w:rsid w:val="00887537"/>
    <w:rsid w:val="008939DA"/>
    <w:rsid w:val="008B51AB"/>
    <w:rsid w:val="008C4C85"/>
    <w:rsid w:val="008C7C00"/>
    <w:rsid w:val="008D07D6"/>
    <w:rsid w:val="008D68B4"/>
    <w:rsid w:val="008D7966"/>
    <w:rsid w:val="008F6146"/>
    <w:rsid w:val="00900CC6"/>
    <w:rsid w:val="0091706B"/>
    <w:rsid w:val="00926808"/>
    <w:rsid w:val="00931354"/>
    <w:rsid w:val="00944350"/>
    <w:rsid w:val="00945C7E"/>
    <w:rsid w:val="00951E47"/>
    <w:rsid w:val="00955E74"/>
    <w:rsid w:val="00960C0F"/>
    <w:rsid w:val="00961805"/>
    <w:rsid w:val="009723A3"/>
    <w:rsid w:val="0097440F"/>
    <w:rsid w:val="00975E2F"/>
    <w:rsid w:val="00983F85"/>
    <w:rsid w:val="0098651A"/>
    <w:rsid w:val="009A6E3B"/>
    <w:rsid w:val="009B7B0E"/>
    <w:rsid w:val="009C18CC"/>
    <w:rsid w:val="009C44E7"/>
    <w:rsid w:val="009D30AD"/>
    <w:rsid w:val="009E44CB"/>
    <w:rsid w:val="009E6DAD"/>
    <w:rsid w:val="00A1186D"/>
    <w:rsid w:val="00A1534C"/>
    <w:rsid w:val="00A16CE7"/>
    <w:rsid w:val="00A174FF"/>
    <w:rsid w:val="00A2355D"/>
    <w:rsid w:val="00A244C3"/>
    <w:rsid w:val="00A25EA9"/>
    <w:rsid w:val="00A410E5"/>
    <w:rsid w:val="00A41B89"/>
    <w:rsid w:val="00A52EA0"/>
    <w:rsid w:val="00A53B59"/>
    <w:rsid w:val="00A55053"/>
    <w:rsid w:val="00A72C05"/>
    <w:rsid w:val="00A74999"/>
    <w:rsid w:val="00AB0C3C"/>
    <w:rsid w:val="00AB5E2E"/>
    <w:rsid w:val="00AB5E53"/>
    <w:rsid w:val="00AD1505"/>
    <w:rsid w:val="00AD1D5E"/>
    <w:rsid w:val="00AF4545"/>
    <w:rsid w:val="00B0664C"/>
    <w:rsid w:val="00B12073"/>
    <w:rsid w:val="00B25388"/>
    <w:rsid w:val="00B275AD"/>
    <w:rsid w:val="00B33A45"/>
    <w:rsid w:val="00B446A9"/>
    <w:rsid w:val="00B62846"/>
    <w:rsid w:val="00B71299"/>
    <w:rsid w:val="00B80D4C"/>
    <w:rsid w:val="00B82CD3"/>
    <w:rsid w:val="00B86133"/>
    <w:rsid w:val="00B92AB9"/>
    <w:rsid w:val="00BA1B51"/>
    <w:rsid w:val="00BB43D4"/>
    <w:rsid w:val="00BC3D55"/>
    <w:rsid w:val="00BC45B9"/>
    <w:rsid w:val="00BF0015"/>
    <w:rsid w:val="00BF3F91"/>
    <w:rsid w:val="00C025B7"/>
    <w:rsid w:val="00C030C0"/>
    <w:rsid w:val="00C12224"/>
    <w:rsid w:val="00C25606"/>
    <w:rsid w:val="00C3039B"/>
    <w:rsid w:val="00C34DDB"/>
    <w:rsid w:val="00C36751"/>
    <w:rsid w:val="00C534B1"/>
    <w:rsid w:val="00C61983"/>
    <w:rsid w:val="00C77F67"/>
    <w:rsid w:val="00C96658"/>
    <w:rsid w:val="00CB4C77"/>
    <w:rsid w:val="00CB6CFC"/>
    <w:rsid w:val="00CB6FFE"/>
    <w:rsid w:val="00CC4F00"/>
    <w:rsid w:val="00CC6704"/>
    <w:rsid w:val="00CC76E0"/>
    <w:rsid w:val="00CD1D46"/>
    <w:rsid w:val="00CD22CB"/>
    <w:rsid w:val="00CD3778"/>
    <w:rsid w:val="00CD5204"/>
    <w:rsid w:val="00CE5D25"/>
    <w:rsid w:val="00CF084B"/>
    <w:rsid w:val="00CF206F"/>
    <w:rsid w:val="00D157F4"/>
    <w:rsid w:val="00D21F86"/>
    <w:rsid w:val="00D46857"/>
    <w:rsid w:val="00D555C8"/>
    <w:rsid w:val="00D65EE1"/>
    <w:rsid w:val="00D7743D"/>
    <w:rsid w:val="00D813C0"/>
    <w:rsid w:val="00D940A3"/>
    <w:rsid w:val="00DA4942"/>
    <w:rsid w:val="00DB6EDD"/>
    <w:rsid w:val="00DC7AA1"/>
    <w:rsid w:val="00DD229F"/>
    <w:rsid w:val="00E1462A"/>
    <w:rsid w:val="00E223CD"/>
    <w:rsid w:val="00E22428"/>
    <w:rsid w:val="00E25895"/>
    <w:rsid w:val="00E36853"/>
    <w:rsid w:val="00E41E5A"/>
    <w:rsid w:val="00E4531E"/>
    <w:rsid w:val="00E526A7"/>
    <w:rsid w:val="00E5769D"/>
    <w:rsid w:val="00E64A1F"/>
    <w:rsid w:val="00E745C4"/>
    <w:rsid w:val="00E76C60"/>
    <w:rsid w:val="00E821EF"/>
    <w:rsid w:val="00E85CB4"/>
    <w:rsid w:val="00E87541"/>
    <w:rsid w:val="00EA2883"/>
    <w:rsid w:val="00EC2CE7"/>
    <w:rsid w:val="00ED4BF7"/>
    <w:rsid w:val="00EE08A5"/>
    <w:rsid w:val="00EE329B"/>
    <w:rsid w:val="00F0385F"/>
    <w:rsid w:val="00F12590"/>
    <w:rsid w:val="00F2488C"/>
    <w:rsid w:val="00F34986"/>
    <w:rsid w:val="00F63853"/>
    <w:rsid w:val="00F6546B"/>
    <w:rsid w:val="00F678FB"/>
    <w:rsid w:val="00FA730C"/>
    <w:rsid w:val="00FC074F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5053"/>
    <w:pPr>
      <w:keepNext/>
      <w:keepLines/>
      <w:spacing w:before="360" w:after="360" w:line="276" w:lineRule="auto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C2560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1E5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Dot "/>
    <w:basedOn w:val="Normalny"/>
    <w:link w:val="AkapitzlistZnak"/>
    <w:uiPriority w:val="34"/>
    <w:qFormat/>
    <w:rsid w:val="005E2D5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9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uiPriority w:val="99"/>
    <w:semiHidden/>
    <w:rsid w:val="00A55053"/>
    <w:pPr>
      <w:spacing w:before="360" w:after="360" w:line="36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qFormat/>
    <w:rsid w:val="00A55053"/>
    <w:rPr>
      <w:b/>
      <w:bCs/>
    </w:rPr>
  </w:style>
  <w:style w:type="table" w:styleId="Tabela-Siatka">
    <w:name w:val="Table Grid"/>
    <w:basedOn w:val="Standardowy"/>
    <w:uiPriority w:val="5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qFormat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5053"/>
    <w:pPr>
      <w:spacing w:before="360" w:after="360" w:line="360" w:lineRule="auto"/>
    </w:pPr>
    <w:rPr>
      <w:rFonts w:ascii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nhideWhenUsed/>
    <w:rsid w:val="00A55053"/>
    <w:rPr>
      <w:rFonts w:ascii="Calibri" w:hAnsi="Calibri"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uiPriority w:val="99"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1"/>
      </w:numPr>
    </w:pPr>
  </w:style>
  <w:style w:type="numbering" w:customStyle="1" w:styleId="Zaimportowanystyl2">
    <w:name w:val="Zaimportowany styl 2"/>
    <w:rsid w:val="00A55053"/>
    <w:pPr>
      <w:numPr>
        <w:numId w:val="2"/>
      </w:numPr>
    </w:pPr>
  </w:style>
  <w:style w:type="numbering" w:customStyle="1" w:styleId="Zaimportowanystyl3">
    <w:name w:val="Zaimportowany styl 3"/>
    <w:rsid w:val="00A55053"/>
    <w:pPr>
      <w:numPr>
        <w:numId w:val="3"/>
      </w:numPr>
    </w:pPr>
  </w:style>
  <w:style w:type="numbering" w:customStyle="1" w:styleId="Zaimportowanystyl4">
    <w:name w:val="Zaimportowany styl 4"/>
    <w:rsid w:val="00A55053"/>
    <w:pPr>
      <w:numPr>
        <w:numId w:val="4"/>
      </w:numPr>
    </w:pPr>
  </w:style>
  <w:style w:type="numbering" w:customStyle="1" w:styleId="Zaimportowanystyl5">
    <w:name w:val="Zaimportowany styl 5"/>
    <w:rsid w:val="00A55053"/>
    <w:pPr>
      <w:numPr>
        <w:numId w:val="5"/>
      </w:numPr>
    </w:pPr>
  </w:style>
  <w:style w:type="numbering" w:customStyle="1" w:styleId="Zaimportowanystyl6">
    <w:name w:val="Zaimportowany styl 6"/>
    <w:rsid w:val="00A55053"/>
    <w:pPr>
      <w:numPr>
        <w:numId w:val="6"/>
      </w:numPr>
    </w:pPr>
  </w:style>
  <w:style w:type="numbering" w:customStyle="1" w:styleId="Zaimportowanystyl7">
    <w:name w:val="Zaimportowany styl 7"/>
    <w:rsid w:val="00A55053"/>
    <w:pPr>
      <w:numPr>
        <w:numId w:val="7"/>
      </w:numPr>
    </w:pPr>
  </w:style>
  <w:style w:type="character" w:customStyle="1" w:styleId="TytuZnak">
    <w:name w:val="Tytuł Znak"/>
    <w:basedOn w:val="Domylnaczcionkaakapitu"/>
    <w:link w:val="Tytu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qFormat/>
    <w:rsid w:val="00A55053"/>
    <w:pPr>
      <w:suppressAutoHyphens/>
      <w:spacing w:after="140"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basedOn w:val="Normalny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lang w:val="en-US" w:eastAsia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line="276" w:lineRule="auto"/>
    </w:pPr>
    <w:rPr>
      <w:rFonts w:ascii="Montserrat Light" w:eastAsia="Calibri" w:hAnsi="Montserrat Light" w:cs="Arial"/>
      <w:color w:val="000000" w:themeColor="text1" w:themeShade="BF"/>
      <w:sz w:val="16"/>
      <w:szCs w:val="22"/>
      <w:lang w:val="en-US" w:eastAsia="en-US"/>
    </w:rPr>
  </w:style>
  <w:style w:type="paragraph" w:styleId="Tytu">
    <w:name w:val="Title"/>
    <w:basedOn w:val="Normalny"/>
    <w:next w:val="Normalny"/>
    <w:link w:val="TytuZnak"/>
    <w:qFormat/>
    <w:rsid w:val="00A55053"/>
    <w:pPr>
      <w:suppressAutoHyphens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 w:eastAsia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line="276" w:lineRule="auto"/>
    </w:pPr>
    <w:rPr>
      <w:rFonts w:ascii="Montserrat SemiBold" w:eastAsiaTheme="minorHAnsi" w:hAnsi="Montserrat SemiBold" w:cstheme="minorBidi"/>
      <w:b/>
      <w:caps/>
      <w:color w:val="404040"/>
      <w:sz w:val="52"/>
      <w:szCs w:val="48"/>
      <w:lang w:val="en-US" w:eastAsia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99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after="1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000000" w:themeColor="text1"/>
      <w:sz w:val="16"/>
      <w:szCs w:val="22"/>
      <w:lang w:val="en-US" w:eastAsia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4472C4" w:themeColor="accent1"/>
      <w:sz w:val="16"/>
      <w:szCs w:val="22"/>
      <w:lang w:val="en-US" w:eastAsia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A55053"/>
    <w:pPr>
      <w:spacing w:before="100" w:beforeAutospacing="1" w:after="100" w:afterAutospacing="1"/>
    </w:pPr>
  </w:style>
  <w:style w:type="paragraph" w:customStyle="1" w:styleId="Default">
    <w:name w:val="Default"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asciiTheme="minorHAnsi" w:hAnsiTheme="minorHAnsi" w:cstheme="minorHAnsi"/>
      <w:b/>
      <w:bCs/>
      <w:caps/>
      <w:sz w:val="20"/>
      <w:szCs w:val="20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line="360" w:lineRule="auto"/>
      <w:ind w:left="240"/>
    </w:pPr>
    <w:rPr>
      <w:rFonts w:asciiTheme="minorHAnsi" w:hAnsiTheme="minorHAnsi" w:cstheme="minorHAnsi"/>
      <w:smallCaps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A55053"/>
    <w:pPr>
      <w:spacing w:line="360" w:lineRule="auto"/>
      <w:ind w:left="480"/>
    </w:pPr>
    <w:rPr>
      <w:rFonts w:asciiTheme="minorHAnsi" w:hAnsiTheme="minorHAnsi" w:cstheme="minorHAnsi"/>
      <w:i/>
      <w:iCs/>
      <w:sz w:val="20"/>
      <w:szCs w:val="20"/>
      <w:lang w:eastAsia="en-US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line="360" w:lineRule="auto"/>
      <w:ind w:left="72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line="360" w:lineRule="auto"/>
      <w:ind w:left="96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line="360" w:lineRule="auto"/>
      <w:ind w:left="120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line="360" w:lineRule="auto"/>
      <w:ind w:left="144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line="360" w:lineRule="auto"/>
      <w:ind w:left="168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line="360" w:lineRule="auto"/>
      <w:ind w:left="1920"/>
    </w:pPr>
    <w:rPr>
      <w:rFonts w:asciiTheme="minorHAnsi" w:hAnsiTheme="minorHAnsi" w:cstheme="minorHAns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/>
      <w:ind w:left="74"/>
    </w:pPr>
    <w:rPr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1E5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flow-hidden">
    <w:name w:val="overflow-hidden"/>
    <w:basedOn w:val="Domylnaczcionkaakapitu"/>
    <w:rsid w:val="00E41E5A"/>
  </w:style>
  <w:style w:type="table" w:styleId="Siatkatabelijasna">
    <w:name w:val="Grid Table Light"/>
    <w:basedOn w:val="Standardowy"/>
    <w:uiPriority w:val="40"/>
    <w:rsid w:val="00B1207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WW8Num1z0">
    <w:name w:val="WW8Num1z0"/>
    <w:rsid w:val="00EC2CE7"/>
    <w:rPr>
      <w:rFonts w:cs="Times New Roman"/>
      <w:b/>
    </w:rPr>
  </w:style>
  <w:style w:type="character" w:customStyle="1" w:styleId="WW8Num1z1">
    <w:name w:val="WW8Num1z1"/>
    <w:rsid w:val="00EC2CE7"/>
  </w:style>
  <w:style w:type="character" w:customStyle="1" w:styleId="WW8Num1z2">
    <w:name w:val="WW8Num1z2"/>
    <w:rsid w:val="00EC2CE7"/>
  </w:style>
  <w:style w:type="character" w:customStyle="1" w:styleId="WW8Num1z3">
    <w:name w:val="WW8Num1z3"/>
    <w:rsid w:val="00EC2CE7"/>
  </w:style>
  <w:style w:type="character" w:customStyle="1" w:styleId="WW8Num1z4">
    <w:name w:val="WW8Num1z4"/>
    <w:rsid w:val="00EC2CE7"/>
    <w:rPr>
      <w:rFonts w:cs="Times New Roman"/>
    </w:rPr>
  </w:style>
  <w:style w:type="character" w:customStyle="1" w:styleId="WW8Num1z5">
    <w:name w:val="WW8Num1z5"/>
    <w:rsid w:val="00EC2CE7"/>
  </w:style>
  <w:style w:type="character" w:customStyle="1" w:styleId="WW8Num1z6">
    <w:name w:val="WW8Num1z6"/>
    <w:rsid w:val="00EC2CE7"/>
  </w:style>
  <w:style w:type="character" w:customStyle="1" w:styleId="WW8Num1z7">
    <w:name w:val="WW8Num1z7"/>
    <w:rsid w:val="00EC2CE7"/>
  </w:style>
  <w:style w:type="character" w:customStyle="1" w:styleId="WW8Num1z8">
    <w:name w:val="WW8Num1z8"/>
    <w:rsid w:val="00EC2CE7"/>
  </w:style>
  <w:style w:type="character" w:customStyle="1" w:styleId="WW8Num2z0">
    <w:name w:val="WW8Num2z0"/>
    <w:rsid w:val="00EC2CE7"/>
    <w:rPr>
      <w:rFonts w:cs="Times New Roman"/>
      <w:b/>
    </w:rPr>
  </w:style>
  <w:style w:type="character" w:customStyle="1" w:styleId="WW8Num2z2">
    <w:name w:val="WW8Num2z2"/>
    <w:rsid w:val="00EC2CE7"/>
    <w:rPr>
      <w:rFonts w:cs="Arial"/>
      <w:b w:val="0"/>
      <w:bCs/>
      <w:sz w:val="24"/>
      <w:szCs w:val="24"/>
    </w:rPr>
  </w:style>
  <w:style w:type="character" w:customStyle="1" w:styleId="WW8Num2z3">
    <w:name w:val="WW8Num2z3"/>
    <w:rsid w:val="00EC2CE7"/>
    <w:rPr>
      <w:rFonts w:cs="Times New Roman"/>
      <w:b w:val="0"/>
    </w:rPr>
  </w:style>
  <w:style w:type="character" w:customStyle="1" w:styleId="WW8Num2z4">
    <w:name w:val="WW8Num2z4"/>
    <w:rsid w:val="00EC2CE7"/>
    <w:rPr>
      <w:rFonts w:cs="Times New Roman"/>
    </w:rPr>
  </w:style>
  <w:style w:type="character" w:customStyle="1" w:styleId="WW8Num2z5">
    <w:name w:val="WW8Num2z5"/>
    <w:rsid w:val="00EC2CE7"/>
  </w:style>
  <w:style w:type="character" w:customStyle="1" w:styleId="WW8Num2z6">
    <w:name w:val="WW8Num2z6"/>
    <w:rsid w:val="00EC2CE7"/>
  </w:style>
  <w:style w:type="character" w:customStyle="1" w:styleId="WW8Num2z7">
    <w:name w:val="WW8Num2z7"/>
    <w:rsid w:val="00EC2CE7"/>
  </w:style>
  <w:style w:type="character" w:customStyle="1" w:styleId="WW8Num2z8">
    <w:name w:val="WW8Num2z8"/>
    <w:rsid w:val="00EC2CE7"/>
  </w:style>
  <w:style w:type="character" w:customStyle="1" w:styleId="WW8Num3z0">
    <w:name w:val="WW8Num3z0"/>
    <w:rsid w:val="00EC2CE7"/>
    <w:rPr>
      <w:rFonts w:cs="Times New Roman"/>
      <w:b/>
    </w:rPr>
  </w:style>
  <w:style w:type="character" w:customStyle="1" w:styleId="WW8Num3z1">
    <w:name w:val="WW8Num3z1"/>
    <w:rsid w:val="00EC2CE7"/>
    <w:rPr>
      <w:rFonts w:cs="Times New Roman"/>
      <w:b/>
      <w:color w:val="00000A"/>
    </w:rPr>
  </w:style>
  <w:style w:type="character" w:customStyle="1" w:styleId="WW8Num3z2">
    <w:name w:val="WW8Num3z2"/>
    <w:rsid w:val="00EC2CE7"/>
    <w:rPr>
      <w:rFonts w:cs="Times New Roman"/>
      <w:b w:val="0"/>
    </w:rPr>
  </w:style>
  <w:style w:type="character" w:customStyle="1" w:styleId="WW8Num4z0">
    <w:name w:val="WW8Num4z0"/>
    <w:rsid w:val="00EC2CE7"/>
    <w:rPr>
      <w:rFonts w:ascii="Cambria" w:eastAsia="MS Mincho" w:hAnsi="Cambria" w:cs="Times New Roman"/>
      <w:bCs/>
      <w:sz w:val="24"/>
      <w:szCs w:val="24"/>
    </w:rPr>
  </w:style>
  <w:style w:type="character" w:customStyle="1" w:styleId="WW8Num4z1">
    <w:name w:val="WW8Num4z1"/>
    <w:rsid w:val="00EC2CE7"/>
    <w:rPr>
      <w:rFonts w:cs="Times New Roman"/>
      <w:b w:val="0"/>
    </w:rPr>
  </w:style>
  <w:style w:type="character" w:customStyle="1" w:styleId="WW8Num4z3">
    <w:name w:val="WW8Num4z3"/>
    <w:rsid w:val="00EC2CE7"/>
    <w:rPr>
      <w:b w:val="0"/>
      <w:i w:val="0"/>
      <w:color w:val="000000"/>
    </w:rPr>
  </w:style>
  <w:style w:type="character" w:customStyle="1" w:styleId="WW8Num4z4">
    <w:name w:val="WW8Num4z4"/>
    <w:rsid w:val="00EC2CE7"/>
  </w:style>
  <w:style w:type="character" w:customStyle="1" w:styleId="WW8Num5z0">
    <w:name w:val="WW8Num5z0"/>
    <w:rsid w:val="00EC2CE7"/>
    <w:rPr>
      <w:rFonts w:cs="Times New Roman"/>
    </w:rPr>
  </w:style>
  <w:style w:type="character" w:customStyle="1" w:styleId="WW8Num6z0">
    <w:name w:val="WW8Num6z0"/>
    <w:rsid w:val="00EC2CE7"/>
    <w:rPr>
      <w:rFonts w:cs="Times New Roman"/>
    </w:rPr>
  </w:style>
  <w:style w:type="character" w:customStyle="1" w:styleId="WW8Num7z0">
    <w:name w:val="WW8Num7z0"/>
    <w:rsid w:val="00EC2CE7"/>
    <w:rPr>
      <w:rFonts w:cs="Times New Roman"/>
    </w:rPr>
  </w:style>
  <w:style w:type="character" w:customStyle="1" w:styleId="WW8Num7z1">
    <w:name w:val="WW8Num7z1"/>
    <w:rsid w:val="00EC2CE7"/>
    <w:rPr>
      <w:rFonts w:ascii="Cambria" w:hAnsi="Cambria" w:cs="Times New Roman"/>
      <w:b/>
      <w:bCs/>
      <w:i w:val="0"/>
      <w:iCs/>
      <w:color w:val="000000"/>
      <w:sz w:val="24"/>
      <w:szCs w:val="24"/>
    </w:rPr>
  </w:style>
  <w:style w:type="character" w:customStyle="1" w:styleId="WW8Num8z0">
    <w:name w:val="WW8Num8z0"/>
    <w:rsid w:val="00EC2CE7"/>
    <w:rPr>
      <w:rFonts w:ascii="Cambria" w:hAnsi="Cambria" w:cs="Times New Roman"/>
      <w:b/>
      <w:bCs/>
      <w:color w:val="000000"/>
      <w:sz w:val="24"/>
      <w:szCs w:val="24"/>
    </w:rPr>
  </w:style>
  <w:style w:type="character" w:customStyle="1" w:styleId="WW8Num8z2">
    <w:name w:val="WW8Num8z2"/>
    <w:rsid w:val="00EC2CE7"/>
    <w:rPr>
      <w:rFonts w:cs="Times New Roman"/>
      <w:b w:val="0"/>
    </w:rPr>
  </w:style>
  <w:style w:type="character" w:customStyle="1" w:styleId="WW8Num9z0">
    <w:name w:val="WW8Num9z0"/>
    <w:rsid w:val="00EC2CE7"/>
    <w:rPr>
      <w:rFonts w:cs="Times New Roman"/>
    </w:rPr>
  </w:style>
  <w:style w:type="character" w:customStyle="1" w:styleId="WW8Num9z1">
    <w:name w:val="WW8Num9z1"/>
    <w:rsid w:val="00EC2CE7"/>
    <w:rPr>
      <w:rFonts w:ascii="Cambria" w:hAnsi="Cambria" w:cs="Times New Roman"/>
      <w:b/>
      <w:bCs/>
      <w:color w:val="000000"/>
      <w:sz w:val="24"/>
      <w:szCs w:val="24"/>
    </w:rPr>
  </w:style>
  <w:style w:type="character" w:customStyle="1" w:styleId="WW8Num10z0">
    <w:name w:val="WW8Num10z0"/>
    <w:rsid w:val="00EC2CE7"/>
    <w:rPr>
      <w:rFonts w:cs="Times New Roman"/>
    </w:rPr>
  </w:style>
  <w:style w:type="character" w:customStyle="1" w:styleId="WW8Num10z1">
    <w:name w:val="WW8Num10z1"/>
    <w:rsid w:val="00EC2CE7"/>
    <w:rPr>
      <w:rFonts w:cs="Times New Roman"/>
      <w:b/>
      <w:i w:val="0"/>
    </w:rPr>
  </w:style>
  <w:style w:type="character" w:customStyle="1" w:styleId="WW8Num11z0">
    <w:name w:val="WW8Num11z0"/>
    <w:rsid w:val="00EC2CE7"/>
    <w:rPr>
      <w:rFonts w:cs="Times New Roman"/>
    </w:rPr>
  </w:style>
  <w:style w:type="character" w:customStyle="1" w:styleId="WW8Num11z1">
    <w:name w:val="WW8Num11z1"/>
    <w:rsid w:val="00EC2CE7"/>
    <w:rPr>
      <w:rFonts w:cs="Times New Roman"/>
      <w:b/>
      <w:sz w:val="24"/>
      <w:szCs w:val="24"/>
    </w:rPr>
  </w:style>
  <w:style w:type="character" w:customStyle="1" w:styleId="WW8Num11z2">
    <w:name w:val="WW8Num11z2"/>
    <w:rsid w:val="00EC2CE7"/>
    <w:rPr>
      <w:rFonts w:cs="Times New Roman"/>
      <w:b w:val="0"/>
    </w:rPr>
  </w:style>
  <w:style w:type="character" w:customStyle="1" w:styleId="WW8Num12z0">
    <w:name w:val="WW8Num12z0"/>
    <w:rsid w:val="00EC2CE7"/>
  </w:style>
  <w:style w:type="character" w:customStyle="1" w:styleId="WW8Num12z1">
    <w:name w:val="WW8Num12z1"/>
    <w:rsid w:val="00EC2CE7"/>
    <w:rPr>
      <w:rFonts w:cs="Arial"/>
      <w:b/>
    </w:rPr>
  </w:style>
  <w:style w:type="character" w:customStyle="1" w:styleId="WW8Num12z2">
    <w:name w:val="WW8Num12z2"/>
    <w:rsid w:val="00EC2CE7"/>
  </w:style>
  <w:style w:type="character" w:customStyle="1" w:styleId="WW8Num12z3">
    <w:name w:val="WW8Num12z3"/>
    <w:rsid w:val="00EC2CE7"/>
  </w:style>
  <w:style w:type="character" w:customStyle="1" w:styleId="WW8Num12z4">
    <w:name w:val="WW8Num12z4"/>
    <w:rsid w:val="00EC2CE7"/>
  </w:style>
  <w:style w:type="character" w:customStyle="1" w:styleId="WW8Num12z5">
    <w:name w:val="WW8Num12z5"/>
    <w:rsid w:val="00EC2CE7"/>
  </w:style>
  <w:style w:type="character" w:customStyle="1" w:styleId="WW8Num12z6">
    <w:name w:val="WW8Num12z6"/>
    <w:rsid w:val="00EC2CE7"/>
  </w:style>
  <w:style w:type="character" w:customStyle="1" w:styleId="WW8Num12z7">
    <w:name w:val="WW8Num12z7"/>
    <w:rsid w:val="00EC2CE7"/>
  </w:style>
  <w:style w:type="character" w:customStyle="1" w:styleId="WW8Num12z8">
    <w:name w:val="WW8Num12z8"/>
    <w:rsid w:val="00EC2CE7"/>
  </w:style>
  <w:style w:type="character" w:customStyle="1" w:styleId="WW8Num13z0">
    <w:name w:val="WW8Num13z0"/>
    <w:rsid w:val="00EC2CE7"/>
  </w:style>
  <w:style w:type="character" w:customStyle="1" w:styleId="WW8Num13z1">
    <w:name w:val="WW8Num13z1"/>
    <w:rsid w:val="00EC2CE7"/>
    <w:rPr>
      <w:rFonts w:cs="Arial"/>
      <w:b/>
      <w:sz w:val="24"/>
      <w:szCs w:val="24"/>
    </w:rPr>
  </w:style>
  <w:style w:type="character" w:customStyle="1" w:styleId="WW8Num13z2">
    <w:name w:val="WW8Num13z2"/>
    <w:rsid w:val="00EC2CE7"/>
  </w:style>
  <w:style w:type="character" w:customStyle="1" w:styleId="WW8Num13z3">
    <w:name w:val="WW8Num13z3"/>
    <w:rsid w:val="00EC2CE7"/>
  </w:style>
  <w:style w:type="character" w:customStyle="1" w:styleId="WW8Num13z4">
    <w:name w:val="WW8Num13z4"/>
    <w:rsid w:val="00EC2CE7"/>
  </w:style>
  <w:style w:type="character" w:customStyle="1" w:styleId="WW8Num13z5">
    <w:name w:val="WW8Num13z5"/>
    <w:rsid w:val="00EC2CE7"/>
  </w:style>
  <w:style w:type="character" w:customStyle="1" w:styleId="WW8Num13z6">
    <w:name w:val="WW8Num13z6"/>
    <w:rsid w:val="00EC2CE7"/>
  </w:style>
  <w:style w:type="character" w:customStyle="1" w:styleId="WW8Num13z7">
    <w:name w:val="WW8Num13z7"/>
    <w:rsid w:val="00EC2CE7"/>
  </w:style>
  <w:style w:type="character" w:customStyle="1" w:styleId="WW8Num13z8">
    <w:name w:val="WW8Num13z8"/>
    <w:rsid w:val="00EC2CE7"/>
  </w:style>
  <w:style w:type="character" w:customStyle="1" w:styleId="WW8Num14z0">
    <w:name w:val="WW8Num14z0"/>
    <w:rsid w:val="00EC2CE7"/>
  </w:style>
  <w:style w:type="character" w:customStyle="1" w:styleId="WW8Num14z1">
    <w:name w:val="WW8Num14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14z2">
    <w:name w:val="WW8Num14z2"/>
    <w:rsid w:val="00EC2CE7"/>
  </w:style>
  <w:style w:type="character" w:customStyle="1" w:styleId="WW8Num14z3">
    <w:name w:val="WW8Num14z3"/>
    <w:rsid w:val="00EC2CE7"/>
  </w:style>
  <w:style w:type="character" w:customStyle="1" w:styleId="WW8Num14z4">
    <w:name w:val="WW8Num14z4"/>
    <w:rsid w:val="00EC2CE7"/>
  </w:style>
  <w:style w:type="character" w:customStyle="1" w:styleId="WW8Num14z5">
    <w:name w:val="WW8Num14z5"/>
    <w:rsid w:val="00EC2CE7"/>
  </w:style>
  <w:style w:type="character" w:customStyle="1" w:styleId="WW8Num14z6">
    <w:name w:val="WW8Num14z6"/>
    <w:rsid w:val="00EC2CE7"/>
  </w:style>
  <w:style w:type="character" w:customStyle="1" w:styleId="WW8Num14z7">
    <w:name w:val="WW8Num14z7"/>
    <w:rsid w:val="00EC2CE7"/>
  </w:style>
  <w:style w:type="character" w:customStyle="1" w:styleId="WW8Num14z8">
    <w:name w:val="WW8Num14z8"/>
    <w:rsid w:val="00EC2CE7"/>
  </w:style>
  <w:style w:type="character" w:customStyle="1" w:styleId="WW8Num15z0">
    <w:name w:val="WW8Num15z0"/>
    <w:rsid w:val="00EC2CE7"/>
  </w:style>
  <w:style w:type="character" w:customStyle="1" w:styleId="WW8Num15z1">
    <w:name w:val="WW8Num15z1"/>
    <w:rsid w:val="00EC2CE7"/>
    <w:rPr>
      <w:rFonts w:cs="Arial"/>
      <w:b/>
      <w:sz w:val="24"/>
      <w:szCs w:val="24"/>
    </w:rPr>
  </w:style>
  <w:style w:type="character" w:customStyle="1" w:styleId="WW8Num15z2">
    <w:name w:val="WW8Num15z2"/>
    <w:rsid w:val="00EC2CE7"/>
    <w:rPr>
      <w:rFonts w:cs="Arial"/>
    </w:rPr>
  </w:style>
  <w:style w:type="character" w:customStyle="1" w:styleId="WW8Num15z3">
    <w:name w:val="WW8Num15z3"/>
    <w:rsid w:val="00EC2CE7"/>
  </w:style>
  <w:style w:type="character" w:customStyle="1" w:styleId="WW8Num15z4">
    <w:name w:val="WW8Num15z4"/>
    <w:rsid w:val="00EC2CE7"/>
  </w:style>
  <w:style w:type="character" w:customStyle="1" w:styleId="WW8Num15z5">
    <w:name w:val="WW8Num15z5"/>
    <w:rsid w:val="00EC2CE7"/>
  </w:style>
  <w:style w:type="character" w:customStyle="1" w:styleId="WW8Num15z6">
    <w:name w:val="WW8Num15z6"/>
    <w:rsid w:val="00EC2CE7"/>
  </w:style>
  <w:style w:type="character" w:customStyle="1" w:styleId="WW8Num15z7">
    <w:name w:val="WW8Num15z7"/>
    <w:rsid w:val="00EC2CE7"/>
  </w:style>
  <w:style w:type="character" w:customStyle="1" w:styleId="WW8Num15z8">
    <w:name w:val="WW8Num15z8"/>
    <w:rsid w:val="00EC2CE7"/>
  </w:style>
  <w:style w:type="character" w:customStyle="1" w:styleId="WW8Num16z0">
    <w:name w:val="WW8Num16z0"/>
    <w:rsid w:val="00EC2CE7"/>
    <w:rPr>
      <w:rFonts w:ascii="Times New Roman" w:hAnsi="Times New Roman" w:cs="Times New Roman"/>
      <w:color w:val="00000A"/>
    </w:rPr>
  </w:style>
  <w:style w:type="character" w:customStyle="1" w:styleId="WW8Num16z1">
    <w:name w:val="WW8Num16z1"/>
    <w:rsid w:val="00EC2CE7"/>
    <w:rPr>
      <w:rFonts w:ascii="Courier New" w:hAnsi="Courier New" w:cs="Courier New"/>
    </w:rPr>
  </w:style>
  <w:style w:type="character" w:customStyle="1" w:styleId="WW8Num16z2">
    <w:name w:val="WW8Num16z2"/>
    <w:rsid w:val="00EC2CE7"/>
    <w:rPr>
      <w:rFonts w:ascii="Wingdings" w:hAnsi="Wingdings" w:cs="Wingdings"/>
    </w:rPr>
  </w:style>
  <w:style w:type="character" w:customStyle="1" w:styleId="WW8Num16z3">
    <w:name w:val="WW8Num16z3"/>
    <w:rsid w:val="00EC2CE7"/>
    <w:rPr>
      <w:rFonts w:ascii="Symbol" w:hAnsi="Symbol" w:cs="Symbol"/>
    </w:rPr>
  </w:style>
  <w:style w:type="character" w:customStyle="1" w:styleId="WW8Num17z0">
    <w:name w:val="WW8Num17z0"/>
    <w:rsid w:val="00EC2CE7"/>
    <w:rPr>
      <w:rFonts w:ascii="Times New Roman" w:hAnsi="Times New Roman" w:cs="Times New Roman"/>
      <w:color w:val="00000A"/>
    </w:rPr>
  </w:style>
  <w:style w:type="character" w:customStyle="1" w:styleId="WW8Num17z1">
    <w:name w:val="WW8Num17z1"/>
    <w:rsid w:val="00EC2CE7"/>
    <w:rPr>
      <w:rFonts w:ascii="Courier New" w:hAnsi="Courier New" w:cs="Courier New"/>
    </w:rPr>
  </w:style>
  <w:style w:type="character" w:customStyle="1" w:styleId="WW8Num17z2">
    <w:name w:val="WW8Num17z2"/>
    <w:rsid w:val="00EC2CE7"/>
    <w:rPr>
      <w:rFonts w:ascii="Wingdings" w:hAnsi="Wingdings" w:cs="Wingdings"/>
    </w:rPr>
  </w:style>
  <w:style w:type="character" w:customStyle="1" w:styleId="WW8Num17z3">
    <w:name w:val="WW8Num17z3"/>
    <w:rsid w:val="00EC2CE7"/>
    <w:rPr>
      <w:rFonts w:ascii="Symbol" w:hAnsi="Symbol" w:cs="Symbol"/>
    </w:rPr>
  </w:style>
  <w:style w:type="character" w:customStyle="1" w:styleId="WW8Num18z0">
    <w:name w:val="WW8Num18z0"/>
    <w:rsid w:val="00EC2CE7"/>
    <w:rPr>
      <w:rFonts w:cs="Arial"/>
      <w:b w:val="0"/>
      <w:i w:val="0"/>
      <w:color w:val="00000A"/>
    </w:rPr>
  </w:style>
  <w:style w:type="character" w:customStyle="1" w:styleId="WW8Num18z1">
    <w:name w:val="WW8Num18z1"/>
    <w:rsid w:val="00EC2CE7"/>
  </w:style>
  <w:style w:type="character" w:customStyle="1" w:styleId="WW8Num18z2">
    <w:name w:val="WW8Num18z2"/>
    <w:rsid w:val="00EC2CE7"/>
  </w:style>
  <w:style w:type="character" w:customStyle="1" w:styleId="WW8Num18z3">
    <w:name w:val="WW8Num18z3"/>
    <w:rsid w:val="00EC2CE7"/>
  </w:style>
  <w:style w:type="character" w:customStyle="1" w:styleId="WW8Num18z4">
    <w:name w:val="WW8Num18z4"/>
    <w:rsid w:val="00EC2CE7"/>
  </w:style>
  <w:style w:type="character" w:customStyle="1" w:styleId="WW8Num18z5">
    <w:name w:val="WW8Num18z5"/>
    <w:rsid w:val="00EC2CE7"/>
  </w:style>
  <w:style w:type="character" w:customStyle="1" w:styleId="WW8Num18z6">
    <w:name w:val="WW8Num18z6"/>
    <w:rsid w:val="00EC2CE7"/>
  </w:style>
  <w:style w:type="character" w:customStyle="1" w:styleId="WW8Num18z7">
    <w:name w:val="WW8Num18z7"/>
    <w:rsid w:val="00EC2CE7"/>
  </w:style>
  <w:style w:type="character" w:customStyle="1" w:styleId="WW8Num18z8">
    <w:name w:val="WW8Num18z8"/>
    <w:rsid w:val="00EC2CE7"/>
  </w:style>
  <w:style w:type="character" w:customStyle="1" w:styleId="WW8Num19z0">
    <w:name w:val="WW8Num19z0"/>
    <w:rsid w:val="00EC2CE7"/>
    <w:rPr>
      <w:rFonts w:cs="Calibri"/>
    </w:rPr>
  </w:style>
  <w:style w:type="character" w:customStyle="1" w:styleId="WW8Num19z1">
    <w:name w:val="WW8Num19z1"/>
    <w:rsid w:val="00EC2CE7"/>
  </w:style>
  <w:style w:type="character" w:customStyle="1" w:styleId="WW8Num19z2">
    <w:name w:val="WW8Num19z2"/>
    <w:rsid w:val="00EC2CE7"/>
  </w:style>
  <w:style w:type="character" w:customStyle="1" w:styleId="WW8Num19z3">
    <w:name w:val="WW8Num19z3"/>
    <w:rsid w:val="00EC2CE7"/>
  </w:style>
  <w:style w:type="character" w:customStyle="1" w:styleId="WW8Num19z4">
    <w:name w:val="WW8Num19z4"/>
    <w:rsid w:val="00EC2CE7"/>
  </w:style>
  <w:style w:type="character" w:customStyle="1" w:styleId="WW8Num19z5">
    <w:name w:val="WW8Num19z5"/>
    <w:rsid w:val="00EC2CE7"/>
  </w:style>
  <w:style w:type="character" w:customStyle="1" w:styleId="WW8Num19z6">
    <w:name w:val="WW8Num19z6"/>
    <w:rsid w:val="00EC2CE7"/>
  </w:style>
  <w:style w:type="character" w:customStyle="1" w:styleId="WW8Num19z7">
    <w:name w:val="WW8Num19z7"/>
    <w:rsid w:val="00EC2CE7"/>
  </w:style>
  <w:style w:type="character" w:customStyle="1" w:styleId="WW8Num19z8">
    <w:name w:val="WW8Num19z8"/>
    <w:rsid w:val="00EC2CE7"/>
  </w:style>
  <w:style w:type="character" w:customStyle="1" w:styleId="WW8Num20z0">
    <w:name w:val="WW8Num20z0"/>
    <w:rsid w:val="00EC2CE7"/>
    <w:rPr>
      <w:rFonts w:cs="Times New Roman"/>
    </w:rPr>
  </w:style>
  <w:style w:type="character" w:customStyle="1" w:styleId="WW8Num20z1">
    <w:name w:val="WW8Num20z1"/>
    <w:rsid w:val="00EC2CE7"/>
    <w:rPr>
      <w:rFonts w:cs="Times New Roman"/>
      <w:b/>
      <w:i w:val="0"/>
    </w:rPr>
  </w:style>
  <w:style w:type="character" w:customStyle="1" w:styleId="WW8Num21z0">
    <w:name w:val="WW8Num21z0"/>
    <w:rsid w:val="00EC2CE7"/>
    <w:rPr>
      <w:rFonts w:cs="Times New Roman"/>
    </w:rPr>
  </w:style>
  <w:style w:type="character" w:customStyle="1" w:styleId="WW8Num22z0">
    <w:name w:val="WW8Num22z0"/>
    <w:rsid w:val="00EC2CE7"/>
    <w:rPr>
      <w:rFonts w:cs="Times New Roman"/>
    </w:rPr>
  </w:style>
  <w:style w:type="character" w:customStyle="1" w:styleId="WW8Num22z1">
    <w:name w:val="WW8Num22z1"/>
    <w:rsid w:val="00EC2CE7"/>
    <w:rPr>
      <w:rFonts w:ascii="Cambria" w:hAnsi="Cambria" w:cs="Times New Roman"/>
      <w:b/>
      <w:bCs/>
      <w:iCs/>
      <w:color w:val="000000"/>
      <w:sz w:val="24"/>
      <w:szCs w:val="24"/>
    </w:rPr>
  </w:style>
  <w:style w:type="character" w:customStyle="1" w:styleId="WW8Num23z0">
    <w:name w:val="WW8Num23z0"/>
    <w:rsid w:val="00EC2CE7"/>
    <w:rPr>
      <w:rFonts w:cs="Times New Roman"/>
      <w:b/>
    </w:rPr>
  </w:style>
  <w:style w:type="character" w:customStyle="1" w:styleId="WW8Num23z2">
    <w:name w:val="WW8Num23z2"/>
    <w:rsid w:val="00EC2CE7"/>
    <w:rPr>
      <w:rFonts w:ascii="Cambria" w:hAnsi="Cambria" w:cs="Times New Roman"/>
      <w:b w:val="0"/>
      <w:bCs/>
      <w:color w:val="000000"/>
      <w:sz w:val="24"/>
      <w:szCs w:val="24"/>
    </w:rPr>
  </w:style>
  <w:style w:type="character" w:customStyle="1" w:styleId="WW8Num24z0">
    <w:name w:val="WW8Num24z0"/>
    <w:rsid w:val="00EC2CE7"/>
    <w:rPr>
      <w:rFonts w:eastAsia="Times New Roman" w:cs="Arial"/>
    </w:rPr>
  </w:style>
  <w:style w:type="character" w:customStyle="1" w:styleId="WW8Num24z1">
    <w:name w:val="WW8Num24z1"/>
    <w:rsid w:val="00EC2CE7"/>
    <w:rPr>
      <w:rFonts w:cs="Times New Roman"/>
    </w:rPr>
  </w:style>
  <w:style w:type="character" w:customStyle="1" w:styleId="WW8Num24z2">
    <w:name w:val="WW8Num24z2"/>
    <w:rsid w:val="00EC2CE7"/>
    <w:rPr>
      <w:rFonts w:ascii="Cambria" w:eastAsia="Lucida Sans Unicode" w:hAnsi="Cambria" w:cs="Times New Roman"/>
      <w:b w:val="0"/>
      <w:bCs/>
      <w:color w:val="000000"/>
      <w:sz w:val="24"/>
      <w:szCs w:val="24"/>
    </w:rPr>
  </w:style>
  <w:style w:type="character" w:customStyle="1" w:styleId="WW8Num25z0">
    <w:name w:val="WW8Num25z0"/>
    <w:rsid w:val="00EC2CE7"/>
  </w:style>
  <w:style w:type="character" w:customStyle="1" w:styleId="WW8Num25z1">
    <w:name w:val="WW8Num25z1"/>
    <w:rsid w:val="00EC2CE7"/>
    <w:rPr>
      <w:rFonts w:ascii="Cambria" w:eastAsia="Times New Roman" w:hAnsi="Cambria" w:cs="Cambria"/>
      <w:b/>
      <w:bCs/>
      <w:i/>
      <w:iCs/>
      <w:color w:val="000000"/>
      <w:sz w:val="24"/>
      <w:szCs w:val="24"/>
      <w:shd w:val="clear" w:color="auto" w:fill="FFFF00"/>
    </w:rPr>
  </w:style>
  <w:style w:type="character" w:customStyle="1" w:styleId="WW8Num25z2">
    <w:name w:val="WW8Num25z2"/>
    <w:rsid w:val="00EC2CE7"/>
  </w:style>
  <w:style w:type="character" w:customStyle="1" w:styleId="WW8Num25z3">
    <w:name w:val="WW8Num25z3"/>
    <w:rsid w:val="00EC2CE7"/>
  </w:style>
  <w:style w:type="character" w:customStyle="1" w:styleId="WW8Num25z5">
    <w:name w:val="WW8Num25z5"/>
    <w:rsid w:val="00EC2CE7"/>
  </w:style>
  <w:style w:type="character" w:customStyle="1" w:styleId="WW8Num26z0">
    <w:name w:val="WW8Num26z0"/>
    <w:rsid w:val="00EC2CE7"/>
    <w:rPr>
      <w:rFonts w:ascii="Symbol" w:hAnsi="Symbol" w:cs="Symbol"/>
    </w:rPr>
  </w:style>
  <w:style w:type="character" w:customStyle="1" w:styleId="WW8Num26z1">
    <w:name w:val="WW8Num26z1"/>
    <w:rsid w:val="00EC2CE7"/>
    <w:rPr>
      <w:rFonts w:ascii="Courier New" w:hAnsi="Courier New" w:cs="Courier New"/>
    </w:rPr>
  </w:style>
  <w:style w:type="character" w:customStyle="1" w:styleId="WW8Num27z0">
    <w:name w:val="WW8Num27z0"/>
    <w:rsid w:val="00EC2CE7"/>
    <w:rPr>
      <w:rFonts w:ascii="Symbol" w:hAnsi="Symbol" w:cs="Symbol"/>
    </w:rPr>
  </w:style>
  <w:style w:type="character" w:customStyle="1" w:styleId="WW8Num27z1">
    <w:name w:val="WW8Num27z1"/>
    <w:rsid w:val="00EC2CE7"/>
    <w:rPr>
      <w:rFonts w:ascii="Courier New" w:hAnsi="Courier New" w:cs="Courier New"/>
    </w:rPr>
  </w:style>
  <w:style w:type="character" w:customStyle="1" w:styleId="WW8Num27z2">
    <w:name w:val="WW8Num27z2"/>
    <w:rsid w:val="00EC2CE7"/>
    <w:rPr>
      <w:rFonts w:ascii="Wingdings" w:hAnsi="Wingdings" w:cs="Wingdings"/>
    </w:rPr>
  </w:style>
  <w:style w:type="character" w:customStyle="1" w:styleId="WW8Num27z3">
    <w:name w:val="WW8Num27z3"/>
    <w:rsid w:val="00EC2CE7"/>
  </w:style>
  <w:style w:type="character" w:customStyle="1" w:styleId="WW8Num27z4">
    <w:name w:val="WW8Num27z4"/>
    <w:rsid w:val="00EC2CE7"/>
  </w:style>
  <w:style w:type="character" w:customStyle="1" w:styleId="WW8Num27z5">
    <w:name w:val="WW8Num27z5"/>
    <w:rsid w:val="00EC2CE7"/>
  </w:style>
  <w:style w:type="character" w:customStyle="1" w:styleId="WW8Num27z6">
    <w:name w:val="WW8Num27z6"/>
    <w:rsid w:val="00EC2CE7"/>
  </w:style>
  <w:style w:type="character" w:customStyle="1" w:styleId="WW8Num27z7">
    <w:name w:val="WW8Num27z7"/>
    <w:rsid w:val="00EC2CE7"/>
  </w:style>
  <w:style w:type="character" w:customStyle="1" w:styleId="WW8Num27z8">
    <w:name w:val="WW8Num27z8"/>
    <w:rsid w:val="00EC2CE7"/>
  </w:style>
  <w:style w:type="character" w:customStyle="1" w:styleId="WW8Num28z0">
    <w:name w:val="WW8Num28z0"/>
    <w:rsid w:val="00EC2CE7"/>
    <w:rPr>
      <w:rFonts w:cs="Times New Roman"/>
    </w:rPr>
  </w:style>
  <w:style w:type="character" w:customStyle="1" w:styleId="WW8Num28z1">
    <w:name w:val="WW8Num28z1"/>
    <w:rsid w:val="00EC2CE7"/>
    <w:rPr>
      <w:rFonts w:ascii="Cambria" w:hAnsi="Cambria" w:cs="Times New Roman"/>
      <w:b/>
      <w:bCs/>
      <w:i w:val="0"/>
      <w:color w:val="000000"/>
      <w:sz w:val="24"/>
      <w:szCs w:val="24"/>
    </w:rPr>
  </w:style>
  <w:style w:type="character" w:customStyle="1" w:styleId="WW8Num28z2">
    <w:name w:val="WW8Num28z2"/>
    <w:rsid w:val="00EC2CE7"/>
    <w:rPr>
      <w:rFonts w:ascii="Cambria" w:eastAsia="Lucida Sans Unicode" w:hAnsi="Cambria" w:cs="Times New Roman"/>
      <w:b w:val="0"/>
      <w:bCs/>
      <w:color w:val="000000"/>
      <w:sz w:val="24"/>
      <w:szCs w:val="24"/>
    </w:rPr>
  </w:style>
  <w:style w:type="character" w:customStyle="1" w:styleId="WW8Num28z3">
    <w:name w:val="WW8Num28z3"/>
    <w:rsid w:val="00EC2CE7"/>
  </w:style>
  <w:style w:type="character" w:customStyle="1" w:styleId="WW8Num28z4">
    <w:name w:val="WW8Num28z4"/>
    <w:rsid w:val="00EC2CE7"/>
  </w:style>
  <w:style w:type="character" w:customStyle="1" w:styleId="WW8Num28z5">
    <w:name w:val="WW8Num28z5"/>
    <w:rsid w:val="00EC2CE7"/>
  </w:style>
  <w:style w:type="character" w:customStyle="1" w:styleId="WW8Num28z6">
    <w:name w:val="WW8Num28z6"/>
    <w:rsid w:val="00EC2CE7"/>
  </w:style>
  <w:style w:type="character" w:customStyle="1" w:styleId="WW8Num28z7">
    <w:name w:val="WW8Num28z7"/>
    <w:rsid w:val="00EC2CE7"/>
  </w:style>
  <w:style w:type="character" w:customStyle="1" w:styleId="WW8Num28z8">
    <w:name w:val="WW8Num28z8"/>
    <w:rsid w:val="00EC2CE7"/>
  </w:style>
  <w:style w:type="character" w:customStyle="1" w:styleId="WW8Num29z0">
    <w:name w:val="WW8Num29z0"/>
    <w:rsid w:val="00EC2CE7"/>
    <w:rPr>
      <w:rFonts w:eastAsia="SimSun" w:cs="Helvetica"/>
      <w:bCs/>
      <w:color w:val="000000"/>
    </w:rPr>
  </w:style>
  <w:style w:type="character" w:customStyle="1" w:styleId="WW8Num29z1">
    <w:name w:val="WW8Num29z1"/>
    <w:rsid w:val="00EC2CE7"/>
    <w:rPr>
      <w:rFonts w:ascii="Courier New" w:hAnsi="Courier New" w:cs="Courier New"/>
    </w:rPr>
  </w:style>
  <w:style w:type="character" w:customStyle="1" w:styleId="WW8Num30z0">
    <w:name w:val="WW8Num30z0"/>
    <w:rsid w:val="00EC2CE7"/>
    <w:rPr>
      <w:rFonts w:eastAsia="Cambria" w:cs="Cambria"/>
      <w:i/>
      <w:color w:val="00000A"/>
    </w:rPr>
  </w:style>
  <w:style w:type="character" w:customStyle="1" w:styleId="WW8Num30z1">
    <w:name w:val="WW8Num30z1"/>
    <w:rsid w:val="00EC2CE7"/>
    <w:rPr>
      <w:rFonts w:eastAsia="Cambria" w:cs="Cambria"/>
      <w:b/>
      <w:color w:val="00000A"/>
    </w:rPr>
  </w:style>
  <w:style w:type="character" w:customStyle="1" w:styleId="WW8Num30z2">
    <w:name w:val="WW8Num30z2"/>
    <w:rsid w:val="00EC2CE7"/>
  </w:style>
  <w:style w:type="character" w:customStyle="1" w:styleId="WW8Num30z3">
    <w:name w:val="WW8Num30z3"/>
    <w:rsid w:val="00EC2CE7"/>
  </w:style>
  <w:style w:type="character" w:customStyle="1" w:styleId="WW8Num30z4">
    <w:name w:val="WW8Num30z4"/>
    <w:rsid w:val="00EC2CE7"/>
  </w:style>
  <w:style w:type="character" w:customStyle="1" w:styleId="WW8Num30z5">
    <w:name w:val="WW8Num30z5"/>
    <w:rsid w:val="00EC2CE7"/>
  </w:style>
  <w:style w:type="character" w:customStyle="1" w:styleId="WW8Num30z6">
    <w:name w:val="WW8Num30z6"/>
    <w:rsid w:val="00EC2CE7"/>
  </w:style>
  <w:style w:type="character" w:customStyle="1" w:styleId="WW8Num30z7">
    <w:name w:val="WW8Num30z7"/>
    <w:rsid w:val="00EC2CE7"/>
  </w:style>
  <w:style w:type="character" w:customStyle="1" w:styleId="WW8Num30z8">
    <w:name w:val="WW8Num30z8"/>
    <w:rsid w:val="00EC2CE7"/>
  </w:style>
  <w:style w:type="character" w:customStyle="1" w:styleId="WW8Num31z0">
    <w:name w:val="WW8Num31z0"/>
    <w:rsid w:val="00EC2CE7"/>
    <w:rPr>
      <w:rFonts w:ascii="Cambria" w:hAnsi="Cambria" w:cs="Cambria"/>
      <w:b/>
      <w:bCs/>
      <w:i/>
      <w:iCs/>
      <w:color w:val="000000"/>
      <w:sz w:val="24"/>
      <w:szCs w:val="24"/>
    </w:rPr>
  </w:style>
  <w:style w:type="character" w:customStyle="1" w:styleId="WW8Num31z1">
    <w:name w:val="WW8Num31z1"/>
    <w:rsid w:val="00EC2CE7"/>
    <w:rPr>
      <w:rFonts w:cs="Cambria"/>
    </w:rPr>
  </w:style>
  <w:style w:type="character" w:customStyle="1" w:styleId="WW8Num31z2">
    <w:name w:val="WW8Num31z2"/>
    <w:rsid w:val="00EC2CE7"/>
  </w:style>
  <w:style w:type="character" w:customStyle="1" w:styleId="WW8Num31z3">
    <w:name w:val="WW8Num31z3"/>
    <w:rsid w:val="00EC2CE7"/>
  </w:style>
  <w:style w:type="character" w:customStyle="1" w:styleId="WW8Num31z4">
    <w:name w:val="WW8Num31z4"/>
    <w:rsid w:val="00EC2CE7"/>
  </w:style>
  <w:style w:type="character" w:customStyle="1" w:styleId="WW8Num31z5">
    <w:name w:val="WW8Num31z5"/>
    <w:rsid w:val="00EC2CE7"/>
  </w:style>
  <w:style w:type="character" w:customStyle="1" w:styleId="WW8Num31z6">
    <w:name w:val="WW8Num31z6"/>
    <w:rsid w:val="00EC2CE7"/>
  </w:style>
  <w:style w:type="character" w:customStyle="1" w:styleId="WW8Num31z7">
    <w:name w:val="WW8Num31z7"/>
    <w:rsid w:val="00EC2CE7"/>
  </w:style>
  <w:style w:type="character" w:customStyle="1" w:styleId="WW8Num31z8">
    <w:name w:val="WW8Num31z8"/>
    <w:rsid w:val="00EC2CE7"/>
  </w:style>
  <w:style w:type="character" w:customStyle="1" w:styleId="WW8Num32z0">
    <w:name w:val="WW8Num32z0"/>
    <w:rsid w:val="00EC2CE7"/>
    <w:rPr>
      <w:b w:val="0"/>
    </w:rPr>
  </w:style>
  <w:style w:type="character" w:customStyle="1" w:styleId="WW8Num32z1">
    <w:name w:val="WW8Num32z1"/>
    <w:rsid w:val="00EC2CE7"/>
    <w:rPr>
      <w:rFonts w:cs="Cambria"/>
    </w:rPr>
  </w:style>
  <w:style w:type="character" w:customStyle="1" w:styleId="WW8Num32z2">
    <w:name w:val="WW8Num32z2"/>
    <w:rsid w:val="00EC2CE7"/>
  </w:style>
  <w:style w:type="character" w:customStyle="1" w:styleId="WW8Num32z3">
    <w:name w:val="WW8Num32z3"/>
    <w:rsid w:val="00EC2CE7"/>
  </w:style>
  <w:style w:type="character" w:customStyle="1" w:styleId="WW8Num32z4">
    <w:name w:val="WW8Num32z4"/>
    <w:rsid w:val="00EC2CE7"/>
  </w:style>
  <w:style w:type="character" w:customStyle="1" w:styleId="WW8Num32z5">
    <w:name w:val="WW8Num32z5"/>
    <w:rsid w:val="00EC2CE7"/>
  </w:style>
  <w:style w:type="character" w:customStyle="1" w:styleId="WW8Num32z6">
    <w:name w:val="WW8Num32z6"/>
    <w:rsid w:val="00EC2CE7"/>
  </w:style>
  <w:style w:type="character" w:customStyle="1" w:styleId="WW8Num32z7">
    <w:name w:val="WW8Num32z7"/>
    <w:rsid w:val="00EC2CE7"/>
  </w:style>
  <w:style w:type="character" w:customStyle="1" w:styleId="WW8Num32z8">
    <w:name w:val="WW8Num32z8"/>
    <w:rsid w:val="00EC2CE7"/>
  </w:style>
  <w:style w:type="character" w:customStyle="1" w:styleId="WW8Num33z0">
    <w:name w:val="WW8Num33z0"/>
    <w:rsid w:val="00EC2CE7"/>
    <w:rPr>
      <w:rFonts w:cs="Times New Roman"/>
    </w:rPr>
  </w:style>
  <w:style w:type="character" w:customStyle="1" w:styleId="WW8Num33z1">
    <w:name w:val="WW8Num33z1"/>
    <w:rsid w:val="00EC2CE7"/>
    <w:rPr>
      <w:rFonts w:cs="Cambria"/>
    </w:rPr>
  </w:style>
  <w:style w:type="character" w:customStyle="1" w:styleId="WW8Num33z2">
    <w:name w:val="WW8Num33z2"/>
    <w:rsid w:val="00EC2CE7"/>
  </w:style>
  <w:style w:type="character" w:customStyle="1" w:styleId="WW8Num33z3">
    <w:name w:val="WW8Num33z3"/>
    <w:rsid w:val="00EC2CE7"/>
  </w:style>
  <w:style w:type="character" w:customStyle="1" w:styleId="WW8Num33z4">
    <w:name w:val="WW8Num33z4"/>
    <w:rsid w:val="00EC2CE7"/>
  </w:style>
  <w:style w:type="character" w:customStyle="1" w:styleId="WW8Num33z5">
    <w:name w:val="WW8Num33z5"/>
    <w:rsid w:val="00EC2CE7"/>
  </w:style>
  <w:style w:type="character" w:customStyle="1" w:styleId="WW8Num33z6">
    <w:name w:val="WW8Num33z6"/>
    <w:rsid w:val="00EC2CE7"/>
  </w:style>
  <w:style w:type="character" w:customStyle="1" w:styleId="WW8Num33z7">
    <w:name w:val="WW8Num33z7"/>
    <w:rsid w:val="00EC2CE7"/>
  </w:style>
  <w:style w:type="character" w:customStyle="1" w:styleId="WW8Num33z8">
    <w:name w:val="WW8Num33z8"/>
    <w:rsid w:val="00EC2CE7"/>
  </w:style>
  <w:style w:type="character" w:customStyle="1" w:styleId="WW8Num34z0">
    <w:name w:val="WW8Num34z0"/>
    <w:rsid w:val="00EC2CE7"/>
  </w:style>
  <w:style w:type="character" w:customStyle="1" w:styleId="WW8Num34z1">
    <w:name w:val="WW8Num34z1"/>
    <w:rsid w:val="00EC2CE7"/>
    <w:rPr>
      <w:rFonts w:cs="Cambria"/>
      <w:b/>
      <w:bCs/>
      <w:szCs w:val="10"/>
    </w:rPr>
  </w:style>
  <w:style w:type="character" w:customStyle="1" w:styleId="WW8Num34z2">
    <w:name w:val="WW8Num34z2"/>
    <w:rsid w:val="00EC2CE7"/>
  </w:style>
  <w:style w:type="character" w:customStyle="1" w:styleId="WW8Num34z3">
    <w:name w:val="WW8Num34z3"/>
    <w:rsid w:val="00EC2CE7"/>
  </w:style>
  <w:style w:type="character" w:customStyle="1" w:styleId="WW8Num34z4">
    <w:name w:val="WW8Num34z4"/>
    <w:rsid w:val="00EC2CE7"/>
  </w:style>
  <w:style w:type="character" w:customStyle="1" w:styleId="WW8Num34z5">
    <w:name w:val="WW8Num34z5"/>
    <w:rsid w:val="00EC2CE7"/>
  </w:style>
  <w:style w:type="character" w:customStyle="1" w:styleId="WW8Num34z6">
    <w:name w:val="WW8Num34z6"/>
    <w:rsid w:val="00EC2CE7"/>
  </w:style>
  <w:style w:type="character" w:customStyle="1" w:styleId="WW8Num34z7">
    <w:name w:val="WW8Num34z7"/>
    <w:rsid w:val="00EC2CE7"/>
  </w:style>
  <w:style w:type="character" w:customStyle="1" w:styleId="WW8Num34z8">
    <w:name w:val="WW8Num34z8"/>
    <w:rsid w:val="00EC2CE7"/>
  </w:style>
  <w:style w:type="character" w:customStyle="1" w:styleId="WW8Num35z0">
    <w:name w:val="WW8Num35z0"/>
    <w:rsid w:val="00EC2CE7"/>
  </w:style>
  <w:style w:type="character" w:customStyle="1" w:styleId="WW8Num35z1">
    <w:name w:val="WW8Num35z1"/>
    <w:rsid w:val="00EC2CE7"/>
    <w:rPr>
      <w:rFonts w:ascii="Cambria" w:hAnsi="Cambria" w:cs="Cambria"/>
      <w:b/>
      <w:bCs/>
      <w:sz w:val="24"/>
      <w:szCs w:val="24"/>
    </w:rPr>
  </w:style>
  <w:style w:type="character" w:customStyle="1" w:styleId="WW8Num35z2">
    <w:name w:val="WW8Num35z2"/>
    <w:rsid w:val="00EC2CE7"/>
  </w:style>
  <w:style w:type="character" w:customStyle="1" w:styleId="WW8Num35z3">
    <w:name w:val="WW8Num35z3"/>
    <w:rsid w:val="00EC2CE7"/>
  </w:style>
  <w:style w:type="character" w:customStyle="1" w:styleId="WW8Num35z4">
    <w:name w:val="WW8Num35z4"/>
    <w:rsid w:val="00EC2CE7"/>
  </w:style>
  <w:style w:type="character" w:customStyle="1" w:styleId="WW8Num35z5">
    <w:name w:val="WW8Num35z5"/>
    <w:rsid w:val="00EC2CE7"/>
  </w:style>
  <w:style w:type="character" w:customStyle="1" w:styleId="WW8Num35z6">
    <w:name w:val="WW8Num35z6"/>
    <w:rsid w:val="00EC2CE7"/>
  </w:style>
  <w:style w:type="character" w:customStyle="1" w:styleId="WW8Num35z7">
    <w:name w:val="WW8Num35z7"/>
    <w:rsid w:val="00EC2CE7"/>
  </w:style>
  <w:style w:type="character" w:customStyle="1" w:styleId="WW8Num35z8">
    <w:name w:val="WW8Num35z8"/>
    <w:rsid w:val="00EC2CE7"/>
  </w:style>
  <w:style w:type="character" w:customStyle="1" w:styleId="WW8Num36z0">
    <w:name w:val="WW8Num36z0"/>
    <w:rsid w:val="00EC2CE7"/>
  </w:style>
  <w:style w:type="character" w:customStyle="1" w:styleId="WW8Num36z1">
    <w:name w:val="WW8Num36z1"/>
    <w:rsid w:val="00EC2CE7"/>
    <w:rPr>
      <w:rFonts w:cs="Helvetica"/>
      <w:b/>
      <w:bCs w:val="0"/>
    </w:rPr>
  </w:style>
  <w:style w:type="character" w:customStyle="1" w:styleId="WW8Num36z2">
    <w:name w:val="WW8Num36z2"/>
    <w:rsid w:val="00EC2CE7"/>
  </w:style>
  <w:style w:type="character" w:customStyle="1" w:styleId="WW8Num36z3">
    <w:name w:val="WW8Num36z3"/>
    <w:rsid w:val="00EC2CE7"/>
  </w:style>
  <w:style w:type="character" w:customStyle="1" w:styleId="WW8Num36z4">
    <w:name w:val="WW8Num36z4"/>
    <w:rsid w:val="00EC2CE7"/>
  </w:style>
  <w:style w:type="character" w:customStyle="1" w:styleId="WW8Num36z5">
    <w:name w:val="WW8Num36z5"/>
    <w:rsid w:val="00EC2CE7"/>
  </w:style>
  <w:style w:type="character" w:customStyle="1" w:styleId="WW8Num36z6">
    <w:name w:val="WW8Num36z6"/>
    <w:rsid w:val="00EC2CE7"/>
  </w:style>
  <w:style w:type="character" w:customStyle="1" w:styleId="WW8Num36z7">
    <w:name w:val="WW8Num36z7"/>
    <w:rsid w:val="00EC2CE7"/>
  </w:style>
  <w:style w:type="character" w:customStyle="1" w:styleId="WW8Num36z8">
    <w:name w:val="WW8Num36z8"/>
    <w:rsid w:val="00EC2CE7"/>
  </w:style>
  <w:style w:type="character" w:customStyle="1" w:styleId="WW8Num37z0">
    <w:name w:val="WW8Num37z0"/>
    <w:rsid w:val="00EC2CE7"/>
  </w:style>
  <w:style w:type="character" w:customStyle="1" w:styleId="WW8Num37z1">
    <w:name w:val="WW8Num37z1"/>
    <w:rsid w:val="00EC2CE7"/>
    <w:rPr>
      <w:rFonts w:ascii="Cambria" w:hAnsi="Cambria" w:cs="Cambria"/>
      <w:b/>
      <w:sz w:val="24"/>
      <w:szCs w:val="24"/>
    </w:rPr>
  </w:style>
  <w:style w:type="character" w:customStyle="1" w:styleId="WW8Num37z2">
    <w:name w:val="WW8Num37z2"/>
    <w:rsid w:val="00EC2CE7"/>
  </w:style>
  <w:style w:type="character" w:customStyle="1" w:styleId="WW8Num37z3">
    <w:name w:val="WW8Num37z3"/>
    <w:rsid w:val="00EC2CE7"/>
  </w:style>
  <w:style w:type="character" w:customStyle="1" w:styleId="WW8Num37z4">
    <w:name w:val="WW8Num37z4"/>
    <w:rsid w:val="00EC2CE7"/>
  </w:style>
  <w:style w:type="character" w:customStyle="1" w:styleId="WW8Num37z5">
    <w:name w:val="WW8Num37z5"/>
    <w:rsid w:val="00EC2CE7"/>
  </w:style>
  <w:style w:type="character" w:customStyle="1" w:styleId="WW8Num37z6">
    <w:name w:val="WW8Num37z6"/>
    <w:rsid w:val="00EC2CE7"/>
  </w:style>
  <w:style w:type="character" w:customStyle="1" w:styleId="WW8Num37z7">
    <w:name w:val="WW8Num37z7"/>
    <w:rsid w:val="00EC2CE7"/>
  </w:style>
  <w:style w:type="character" w:customStyle="1" w:styleId="WW8Num37z8">
    <w:name w:val="WW8Num37z8"/>
    <w:rsid w:val="00EC2CE7"/>
  </w:style>
  <w:style w:type="character" w:customStyle="1" w:styleId="WW8Num38z0">
    <w:name w:val="WW8Num38z0"/>
    <w:rsid w:val="00EC2CE7"/>
  </w:style>
  <w:style w:type="character" w:customStyle="1" w:styleId="WW8Num38z1">
    <w:name w:val="WW8Num38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38z2">
    <w:name w:val="WW8Num38z2"/>
    <w:rsid w:val="00EC2CE7"/>
  </w:style>
  <w:style w:type="character" w:customStyle="1" w:styleId="WW8Num39z0">
    <w:name w:val="WW8Num39z0"/>
    <w:rsid w:val="00EC2CE7"/>
  </w:style>
  <w:style w:type="character" w:customStyle="1" w:styleId="WW8Num39z1">
    <w:name w:val="WW8Num39z1"/>
    <w:rsid w:val="00EC2CE7"/>
    <w:rPr>
      <w:rFonts w:cs="Cambria"/>
    </w:rPr>
  </w:style>
  <w:style w:type="character" w:customStyle="1" w:styleId="WW8Num39z2">
    <w:name w:val="WW8Num39z2"/>
    <w:rsid w:val="00EC2CE7"/>
  </w:style>
  <w:style w:type="character" w:customStyle="1" w:styleId="WW8Num39z3">
    <w:name w:val="WW8Num39z3"/>
    <w:rsid w:val="00EC2CE7"/>
  </w:style>
  <w:style w:type="character" w:customStyle="1" w:styleId="WW8Num39z4">
    <w:name w:val="WW8Num39z4"/>
    <w:rsid w:val="00EC2CE7"/>
  </w:style>
  <w:style w:type="character" w:customStyle="1" w:styleId="WW8Num39z5">
    <w:name w:val="WW8Num39z5"/>
    <w:rsid w:val="00EC2CE7"/>
  </w:style>
  <w:style w:type="character" w:customStyle="1" w:styleId="WW8Num39z6">
    <w:name w:val="WW8Num39z6"/>
    <w:rsid w:val="00EC2CE7"/>
  </w:style>
  <w:style w:type="character" w:customStyle="1" w:styleId="WW8Num39z7">
    <w:name w:val="WW8Num39z7"/>
    <w:rsid w:val="00EC2CE7"/>
  </w:style>
  <w:style w:type="character" w:customStyle="1" w:styleId="WW8Num39z8">
    <w:name w:val="WW8Num39z8"/>
    <w:rsid w:val="00EC2CE7"/>
  </w:style>
  <w:style w:type="character" w:customStyle="1" w:styleId="WW8Num40z0">
    <w:name w:val="WW8Num40z0"/>
    <w:rsid w:val="00EC2CE7"/>
  </w:style>
  <w:style w:type="character" w:customStyle="1" w:styleId="WW8Num40z1">
    <w:name w:val="WW8Num40z1"/>
    <w:rsid w:val="00EC2CE7"/>
    <w:rPr>
      <w:rFonts w:cs="Cambria"/>
    </w:rPr>
  </w:style>
  <w:style w:type="character" w:customStyle="1" w:styleId="WW8Num40z2">
    <w:name w:val="WW8Num40z2"/>
    <w:rsid w:val="00EC2CE7"/>
  </w:style>
  <w:style w:type="character" w:customStyle="1" w:styleId="WW8Num40z3">
    <w:name w:val="WW8Num40z3"/>
    <w:rsid w:val="00EC2CE7"/>
  </w:style>
  <w:style w:type="character" w:customStyle="1" w:styleId="WW8Num40z4">
    <w:name w:val="WW8Num40z4"/>
    <w:rsid w:val="00EC2CE7"/>
  </w:style>
  <w:style w:type="character" w:customStyle="1" w:styleId="WW8Num40z5">
    <w:name w:val="WW8Num40z5"/>
    <w:rsid w:val="00EC2CE7"/>
  </w:style>
  <w:style w:type="character" w:customStyle="1" w:styleId="WW8Num40z6">
    <w:name w:val="WW8Num40z6"/>
    <w:rsid w:val="00EC2CE7"/>
  </w:style>
  <w:style w:type="character" w:customStyle="1" w:styleId="WW8Num40z7">
    <w:name w:val="WW8Num40z7"/>
    <w:rsid w:val="00EC2CE7"/>
  </w:style>
  <w:style w:type="character" w:customStyle="1" w:styleId="WW8Num40z8">
    <w:name w:val="WW8Num40z8"/>
    <w:rsid w:val="00EC2CE7"/>
  </w:style>
  <w:style w:type="character" w:customStyle="1" w:styleId="WW8Num41z0">
    <w:name w:val="WW8Num41z0"/>
    <w:rsid w:val="00EC2CE7"/>
  </w:style>
  <w:style w:type="character" w:customStyle="1" w:styleId="WW8Num41z1">
    <w:name w:val="WW8Num41z1"/>
    <w:rsid w:val="00EC2CE7"/>
    <w:rPr>
      <w:rFonts w:cs="Cambria"/>
    </w:rPr>
  </w:style>
  <w:style w:type="character" w:customStyle="1" w:styleId="WW8Num41z3">
    <w:name w:val="WW8Num41z3"/>
    <w:rsid w:val="00EC2CE7"/>
  </w:style>
  <w:style w:type="character" w:customStyle="1" w:styleId="WW8Num41z4">
    <w:name w:val="WW8Num41z4"/>
    <w:rsid w:val="00EC2CE7"/>
  </w:style>
  <w:style w:type="character" w:customStyle="1" w:styleId="WW8Num41z5">
    <w:name w:val="WW8Num41z5"/>
    <w:rsid w:val="00EC2CE7"/>
  </w:style>
  <w:style w:type="character" w:customStyle="1" w:styleId="WW8Num41z6">
    <w:name w:val="WW8Num41z6"/>
    <w:rsid w:val="00EC2CE7"/>
  </w:style>
  <w:style w:type="character" w:customStyle="1" w:styleId="WW8Num41z7">
    <w:name w:val="WW8Num41z7"/>
    <w:rsid w:val="00EC2CE7"/>
  </w:style>
  <w:style w:type="character" w:customStyle="1" w:styleId="WW8Num41z8">
    <w:name w:val="WW8Num41z8"/>
    <w:rsid w:val="00EC2CE7"/>
  </w:style>
  <w:style w:type="character" w:customStyle="1" w:styleId="WW8Num42z0">
    <w:name w:val="WW8Num42z0"/>
    <w:rsid w:val="00EC2CE7"/>
    <w:rPr>
      <w:rFonts w:cs="Cambria"/>
    </w:rPr>
  </w:style>
  <w:style w:type="character" w:customStyle="1" w:styleId="WW8Num42z1">
    <w:name w:val="WW8Num42z1"/>
    <w:rsid w:val="00EC2CE7"/>
  </w:style>
  <w:style w:type="character" w:customStyle="1" w:styleId="WW8Num42z2">
    <w:name w:val="WW8Num42z2"/>
    <w:rsid w:val="00EC2CE7"/>
  </w:style>
  <w:style w:type="character" w:customStyle="1" w:styleId="WW8Num42z3">
    <w:name w:val="WW8Num42z3"/>
    <w:rsid w:val="00EC2CE7"/>
  </w:style>
  <w:style w:type="character" w:customStyle="1" w:styleId="WW8Num42z4">
    <w:name w:val="WW8Num42z4"/>
    <w:rsid w:val="00EC2CE7"/>
  </w:style>
  <w:style w:type="character" w:customStyle="1" w:styleId="WW8Num42z5">
    <w:name w:val="WW8Num42z5"/>
    <w:rsid w:val="00EC2CE7"/>
  </w:style>
  <w:style w:type="character" w:customStyle="1" w:styleId="WW8Num42z6">
    <w:name w:val="WW8Num42z6"/>
    <w:rsid w:val="00EC2CE7"/>
  </w:style>
  <w:style w:type="character" w:customStyle="1" w:styleId="WW8Num42z7">
    <w:name w:val="WW8Num42z7"/>
    <w:rsid w:val="00EC2CE7"/>
  </w:style>
  <w:style w:type="character" w:customStyle="1" w:styleId="WW8Num42z8">
    <w:name w:val="WW8Num42z8"/>
    <w:rsid w:val="00EC2CE7"/>
  </w:style>
  <w:style w:type="character" w:customStyle="1" w:styleId="WW8Num43z0">
    <w:name w:val="WW8Num43z0"/>
    <w:rsid w:val="00EC2CE7"/>
  </w:style>
  <w:style w:type="character" w:customStyle="1" w:styleId="WW8Num43z1">
    <w:name w:val="WW8Num43z1"/>
    <w:rsid w:val="00EC2CE7"/>
  </w:style>
  <w:style w:type="character" w:customStyle="1" w:styleId="WW8Num43z2">
    <w:name w:val="WW8Num43z2"/>
    <w:rsid w:val="00EC2CE7"/>
  </w:style>
  <w:style w:type="character" w:customStyle="1" w:styleId="WW8Num43z3">
    <w:name w:val="WW8Num43z3"/>
    <w:rsid w:val="00EC2CE7"/>
  </w:style>
  <w:style w:type="character" w:customStyle="1" w:styleId="WW8Num43z4">
    <w:name w:val="WW8Num43z4"/>
    <w:rsid w:val="00EC2CE7"/>
  </w:style>
  <w:style w:type="character" w:customStyle="1" w:styleId="WW8Num43z5">
    <w:name w:val="WW8Num43z5"/>
    <w:rsid w:val="00EC2CE7"/>
  </w:style>
  <w:style w:type="character" w:customStyle="1" w:styleId="WW8Num43z6">
    <w:name w:val="WW8Num43z6"/>
    <w:rsid w:val="00EC2CE7"/>
  </w:style>
  <w:style w:type="character" w:customStyle="1" w:styleId="WW8Num43z7">
    <w:name w:val="WW8Num43z7"/>
    <w:rsid w:val="00EC2CE7"/>
  </w:style>
  <w:style w:type="character" w:customStyle="1" w:styleId="WW8Num43z8">
    <w:name w:val="WW8Num43z8"/>
    <w:rsid w:val="00EC2CE7"/>
  </w:style>
  <w:style w:type="character" w:customStyle="1" w:styleId="WW8Num44z0">
    <w:name w:val="WW8Num44z0"/>
    <w:rsid w:val="00EC2CE7"/>
    <w:rPr>
      <w:rFonts w:eastAsia="SimSun" w:cs="Times New Roman"/>
    </w:rPr>
  </w:style>
  <w:style w:type="character" w:customStyle="1" w:styleId="WW8Num44z1">
    <w:name w:val="WW8Num44z1"/>
    <w:rsid w:val="00EC2CE7"/>
  </w:style>
  <w:style w:type="character" w:customStyle="1" w:styleId="WW8Num44z2">
    <w:name w:val="WW8Num44z2"/>
    <w:rsid w:val="00EC2CE7"/>
  </w:style>
  <w:style w:type="character" w:customStyle="1" w:styleId="WW8Num44z3">
    <w:name w:val="WW8Num44z3"/>
    <w:rsid w:val="00EC2CE7"/>
  </w:style>
  <w:style w:type="character" w:customStyle="1" w:styleId="WW8Num44z4">
    <w:name w:val="WW8Num44z4"/>
    <w:rsid w:val="00EC2CE7"/>
  </w:style>
  <w:style w:type="character" w:customStyle="1" w:styleId="WW8Num44z5">
    <w:name w:val="WW8Num44z5"/>
    <w:rsid w:val="00EC2CE7"/>
  </w:style>
  <w:style w:type="character" w:customStyle="1" w:styleId="WW8Num44z6">
    <w:name w:val="WW8Num44z6"/>
    <w:rsid w:val="00EC2CE7"/>
  </w:style>
  <w:style w:type="character" w:customStyle="1" w:styleId="WW8Num44z7">
    <w:name w:val="WW8Num44z7"/>
    <w:rsid w:val="00EC2CE7"/>
  </w:style>
  <w:style w:type="character" w:customStyle="1" w:styleId="WW8Num44z8">
    <w:name w:val="WW8Num44z8"/>
    <w:rsid w:val="00EC2CE7"/>
  </w:style>
  <w:style w:type="character" w:customStyle="1" w:styleId="WW8Num45z0">
    <w:name w:val="WW8Num45z0"/>
    <w:rsid w:val="00EC2CE7"/>
    <w:rPr>
      <w:rFonts w:ascii="Symbol" w:hAnsi="Symbol" w:cs="Symbol"/>
    </w:rPr>
  </w:style>
  <w:style w:type="character" w:customStyle="1" w:styleId="WW8Num45z1">
    <w:name w:val="WW8Num45z1"/>
    <w:rsid w:val="00EC2CE7"/>
    <w:rPr>
      <w:rFonts w:ascii="Courier New" w:hAnsi="Courier New" w:cs="Courier New"/>
    </w:rPr>
  </w:style>
  <w:style w:type="character" w:customStyle="1" w:styleId="WW8Num45z2">
    <w:name w:val="WW8Num45z2"/>
    <w:rsid w:val="00EC2CE7"/>
    <w:rPr>
      <w:rFonts w:ascii="Wingdings" w:hAnsi="Wingdings" w:cs="Wingdings"/>
    </w:rPr>
  </w:style>
  <w:style w:type="character" w:customStyle="1" w:styleId="WW8Num45z3">
    <w:name w:val="WW8Num45z3"/>
    <w:rsid w:val="00EC2CE7"/>
  </w:style>
  <w:style w:type="character" w:customStyle="1" w:styleId="WW8Num45z4">
    <w:name w:val="WW8Num45z4"/>
    <w:rsid w:val="00EC2CE7"/>
  </w:style>
  <w:style w:type="character" w:customStyle="1" w:styleId="WW8Num45z5">
    <w:name w:val="WW8Num45z5"/>
    <w:rsid w:val="00EC2CE7"/>
  </w:style>
  <w:style w:type="character" w:customStyle="1" w:styleId="WW8Num45z6">
    <w:name w:val="WW8Num45z6"/>
    <w:rsid w:val="00EC2CE7"/>
  </w:style>
  <w:style w:type="character" w:customStyle="1" w:styleId="WW8Num45z7">
    <w:name w:val="WW8Num45z7"/>
    <w:rsid w:val="00EC2CE7"/>
  </w:style>
  <w:style w:type="character" w:customStyle="1" w:styleId="WW8Num45z8">
    <w:name w:val="WW8Num45z8"/>
    <w:rsid w:val="00EC2CE7"/>
  </w:style>
  <w:style w:type="character" w:customStyle="1" w:styleId="WW8Num46z0">
    <w:name w:val="WW8Num46z0"/>
    <w:rsid w:val="00EC2CE7"/>
  </w:style>
  <w:style w:type="character" w:customStyle="1" w:styleId="WW8Num46z1">
    <w:name w:val="WW8Num46z1"/>
    <w:rsid w:val="00EC2CE7"/>
    <w:rPr>
      <w:rFonts w:cs="Cambria"/>
      <w:b/>
    </w:rPr>
  </w:style>
  <w:style w:type="character" w:customStyle="1" w:styleId="WW8Num46z2">
    <w:name w:val="WW8Num46z2"/>
    <w:rsid w:val="00EC2CE7"/>
  </w:style>
  <w:style w:type="character" w:customStyle="1" w:styleId="WW8Num46z3">
    <w:name w:val="WW8Num46z3"/>
    <w:rsid w:val="00EC2CE7"/>
  </w:style>
  <w:style w:type="character" w:customStyle="1" w:styleId="WW8Num46z4">
    <w:name w:val="WW8Num46z4"/>
    <w:rsid w:val="00EC2CE7"/>
  </w:style>
  <w:style w:type="character" w:customStyle="1" w:styleId="WW8Num46z5">
    <w:name w:val="WW8Num46z5"/>
    <w:rsid w:val="00EC2CE7"/>
  </w:style>
  <w:style w:type="character" w:customStyle="1" w:styleId="WW8Num46z6">
    <w:name w:val="WW8Num46z6"/>
    <w:rsid w:val="00EC2CE7"/>
  </w:style>
  <w:style w:type="character" w:customStyle="1" w:styleId="WW8Num46z7">
    <w:name w:val="WW8Num46z7"/>
    <w:rsid w:val="00EC2CE7"/>
  </w:style>
  <w:style w:type="character" w:customStyle="1" w:styleId="WW8Num46z8">
    <w:name w:val="WW8Num46z8"/>
    <w:rsid w:val="00EC2CE7"/>
  </w:style>
  <w:style w:type="character" w:customStyle="1" w:styleId="WW8Num47z0">
    <w:name w:val="WW8Num47z0"/>
    <w:rsid w:val="00EC2CE7"/>
  </w:style>
  <w:style w:type="character" w:customStyle="1" w:styleId="WW8Num47z1">
    <w:name w:val="WW8Num47z1"/>
    <w:rsid w:val="00EC2CE7"/>
    <w:rPr>
      <w:rFonts w:cs="Cambria"/>
      <w:b/>
      <w:sz w:val="24"/>
      <w:szCs w:val="24"/>
    </w:rPr>
  </w:style>
  <w:style w:type="character" w:customStyle="1" w:styleId="WW8Num47z2">
    <w:name w:val="WW8Num47z2"/>
    <w:rsid w:val="00EC2CE7"/>
  </w:style>
  <w:style w:type="character" w:customStyle="1" w:styleId="WW8Num47z3">
    <w:name w:val="WW8Num47z3"/>
    <w:rsid w:val="00EC2CE7"/>
  </w:style>
  <w:style w:type="character" w:customStyle="1" w:styleId="WW8Num47z4">
    <w:name w:val="WW8Num47z4"/>
    <w:rsid w:val="00EC2CE7"/>
  </w:style>
  <w:style w:type="character" w:customStyle="1" w:styleId="WW8Num47z5">
    <w:name w:val="WW8Num47z5"/>
    <w:rsid w:val="00EC2CE7"/>
  </w:style>
  <w:style w:type="character" w:customStyle="1" w:styleId="WW8Num47z6">
    <w:name w:val="WW8Num47z6"/>
    <w:rsid w:val="00EC2CE7"/>
  </w:style>
  <w:style w:type="character" w:customStyle="1" w:styleId="WW8Num47z7">
    <w:name w:val="WW8Num47z7"/>
    <w:rsid w:val="00EC2CE7"/>
  </w:style>
  <w:style w:type="character" w:customStyle="1" w:styleId="WW8Num47z8">
    <w:name w:val="WW8Num47z8"/>
    <w:rsid w:val="00EC2CE7"/>
  </w:style>
  <w:style w:type="character" w:customStyle="1" w:styleId="WW8Num48z0">
    <w:name w:val="WW8Num48z0"/>
    <w:rsid w:val="00EC2CE7"/>
    <w:rPr>
      <w:rFonts w:cs="Cambria"/>
    </w:rPr>
  </w:style>
  <w:style w:type="character" w:customStyle="1" w:styleId="WW8Num48z1">
    <w:name w:val="WW8Num48z1"/>
    <w:rsid w:val="00EC2CE7"/>
    <w:rPr>
      <w:rFonts w:cs="Arial"/>
      <w:b/>
      <w:bCs w:val="0"/>
    </w:rPr>
  </w:style>
  <w:style w:type="character" w:customStyle="1" w:styleId="WW8Num48z2">
    <w:name w:val="WW8Num48z2"/>
    <w:rsid w:val="00EC2CE7"/>
    <w:rPr>
      <w:rFonts w:cs="Arial"/>
    </w:rPr>
  </w:style>
  <w:style w:type="character" w:customStyle="1" w:styleId="WW8Num48z3">
    <w:name w:val="WW8Num48z3"/>
    <w:rsid w:val="00EC2CE7"/>
  </w:style>
  <w:style w:type="character" w:customStyle="1" w:styleId="WW8Num48z4">
    <w:name w:val="WW8Num48z4"/>
    <w:rsid w:val="00EC2CE7"/>
  </w:style>
  <w:style w:type="character" w:customStyle="1" w:styleId="WW8Num48z5">
    <w:name w:val="WW8Num48z5"/>
    <w:rsid w:val="00EC2CE7"/>
  </w:style>
  <w:style w:type="character" w:customStyle="1" w:styleId="WW8Num48z6">
    <w:name w:val="WW8Num48z6"/>
    <w:rsid w:val="00EC2CE7"/>
  </w:style>
  <w:style w:type="character" w:customStyle="1" w:styleId="WW8Num48z7">
    <w:name w:val="WW8Num48z7"/>
    <w:rsid w:val="00EC2CE7"/>
  </w:style>
  <w:style w:type="character" w:customStyle="1" w:styleId="WW8Num48z8">
    <w:name w:val="WW8Num48z8"/>
    <w:rsid w:val="00EC2CE7"/>
  </w:style>
  <w:style w:type="character" w:customStyle="1" w:styleId="WW8Num49z0">
    <w:name w:val="WW8Num49z0"/>
    <w:rsid w:val="00EC2CE7"/>
    <w:rPr>
      <w:rFonts w:ascii="Cambria" w:hAnsi="Cambria" w:cs="Cambria"/>
      <w:b/>
      <w:i w:val="0"/>
      <w:sz w:val="24"/>
      <w:szCs w:val="24"/>
    </w:rPr>
  </w:style>
  <w:style w:type="character" w:customStyle="1" w:styleId="WW8Num49z1">
    <w:name w:val="WW8Num49z1"/>
    <w:rsid w:val="00EC2CE7"/>
    <w:rPr>
      <w:rFonts w:cs="Cambria"/>
    </w:rPr>
  </w:style>
  <w:style w:type="character" w:customStyle="1" w:styleId="WW8Num49z2">
    <w:name w:val="WW8Num49z2"/>
    <w:rsid w:val="00EC2CE7"/>
  </w:style>
  <w:style w:type="character" w:customStyle="1" w:styleId="WW8Num49z3">
    <w:name w:val="WW8Num49z3"/>
    <w:rsid w:val="00EC2CE7"/>
  </w:style>
  <w:style w:type="character" w:customStyle="1" w:styleId="WW8Num49z4">
    <w:name w:val="WW8Num49z4"/>
    <w:rsid w:val="00EC2CE7"/>
  </w:style>
  <w:style w:type="character" w:customStyle="1" w:styleId="WW8Num49z5">
    <w:name w:val="WW8Num49z5"/>
    <w:rsid w:val="00EC2CE7"/>
  </w:style>
  <w:style w:type="character" w:customStyle="1" w:styleId="WW8Num49z6">
    <w:name w:val="WW8Num49z6"/>
    <w:rsid w:val="00EC2CE7"/>
  </w:style>
  <w:style w:type="character" w:customStyle="1" w:styleId="WW8Num49z7">
    <w:name w:val="WW8Num49z7"/>
    <w:rsid w:val="00EC2CE7"/>
  </w:style>
  <w:style w:type="character" w:customStyle="1" w:styleId="WW8Num49z8">
    <w:name w:val="WW8Num49z8"/>
    <w:rsid w:val="00EC2CE7"/>
  </w:style>
  <w:style w:type="character" w:customStyle="1" w:styleId="WW8Num50z0">
    <w:name w:val="WW8Num50z0"/>
    <w:rsid w:val="00EC2CE7"/>
    <w:rPr>
      <w:b w:val="0"/>
      <w:i/>
      <w:color w:val="000000"/>
      <w:sz w:val="24"/>
      <w:szCs w:val="24"/>
    </w:rPr>
  </w:style>
  <w:style w:type="character" w:customStyle="1" w:styleId="WW8Num50z1">
    <w:name w:val="WW8Num50z1"/>
    <w:rsid w:val="00EC2CE7"/>
    <w:rPr>
      <w:rFonts w:cs="Cambria"/>
    </w:rPr>
  </w:style>
  <w:style w:type="character" w:customStyle="1" w:styleId="WW8Num51z0">
    <w:name w:val="WW8Num51z0"/>
    <w:rsid w:val="00EC2CE7"/>
    <w:rPr>
      <w:b/>
      <w:bCs/>
    </w:rPr>
  </w:style>
  <w:style w:type="character" w:customStyle="1" w:styleId="WW8Num51z1">
    <w:name w:val="WW8Num51z1"/>
    <w:rsid w:val="00EC2CE7"/>
    <w:rPr>
      <w:rFonts w:cs="Cambria"/>
    </w:rPr>
  </w:style>
  <w:style w:type="character" w:customStyle="1" w:styleId="WW8Num52z0">
    <w:name w:val="WW8Num52z0"/>
    <w:rsid w:val="00EC2CE7"/>
    <w:rPr>
      <w:rFonts w:cs="Arial"/>
      <w:b/>
      <w:bCs/>
      <w:sz w:val="24"/>
      <w:szCs w:val="24"/>
    </w:rPr>
  </w:style>
  <w:style w:type="character" w:customStyle="1" w:styleId="WW8Num52z1">
    <w:name w:val="WW8Num52z1"/>
    <w:rsid w:val="00EC2CE7"/>
  </w:style>
  <w:style w:type="character" w:customStyle="1" w:styleId="WW8Num52z2">
    <w:name w:val="WW8Num52z2"/>
    <w:rsid w:val="00EC2CE7"/>
  </w:style>
  <w:style w:type="character" w:customStyle="1" w:styleId="WW8Num52z3">
    <w:name w:val="WW8Num52z3"/>
    <w:rsid w:val="00EC2CE7"/>
  </w:style>
  <w:style w:type="character" w:customStyle="1" w:styleId="WW8Num52z4">
    <w:name w:val="WW8Num52z4"/>
    <w:rsid w:val="00EC2CE7"/>
  </w:style>
  <w:style w:type="character" w:customStyle="1" w:styleId="WW8Num52z5">
    <w:name w:val="WW8Num52z5"/>
    <w:rsid w:val="00EC2CE7"/>
  </w:style>
  <w:style w:type="character" w:customStyle="1" w:styleId="WW8Num52z6">
    <w:name w:val="WW8Num52z6"/>
    <w:rsid w:val="00EC2CE7"/>
  </w:style>
  <w:style w:type="character" w:customStyle="1" w:styleId="WW8Num52z7">
    <w:name w:val="WW8Num52z7"/>
    <w:rsid w:val="00EC2CE7"/>
  </w:style>
  <w:style w:type="character" w:customStyle="1" w:styleId="WW8Num52z8">
    <w:name w:val="WW8Num52z8"/>
    <w:rsid w:val="00EC2CE7"/>
  </w:style>
  <w:style w:type="character" w:customStyle="1" w:styleId="WW8Num53z0">
    <w:name w:val="WW8Num53z0"/>
    <w:rsid w:val="00EC2CE7"/>
    <w:rPr>
      <w:rFonts w:cs="Cambria"/>
    </w:rPr>
  </w:style>
  <w:style w:type="character" w:customStyle="1" w:styleId="WW8Num53z1">
    <w:name w:val="WW8Num53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53z2">
    <w:name w:val="WW8Num53z2"/>
    <w:rsid w:val="00EC2CE7"/>
  </w:style>
  <w:style w:type="character" w:customStyle="1" w:styleId="WW8Num53z3">
    <w:name w:val="WW8Num53z3"/>
    <w:rsid w:val="00EC2CE7"/>
  </w:style>
  <w:style w:type="character" w:customStyle="1" w:styleId="WW8Num54z0">
    <w:name w:val="WW8Num54z0"/>
    <w:rsid w:val="00EC2CE7"/>
    <w:rPr>
      <w:rFonts w:ascii="Cambria" w:hAnsi="Cambria" w:cs="Cambria"/>
      <w:sz w:val="24"/>
      <w:szCs w:val="24"/>
    </w:rPr>
  </w:style>
  <w:style w:type="character" w:customStyle="1" w:styleId="WW8Num54z1">
    <w:name w:val="WW8Num54z1"/>
    <w:rsid w:val="00EC2CE7"/>
    <w:rPr>
      <w:rFonts w:ascii="Cambria" w:hAnsi="Cambria" w:cs="Cambria"/>
      <w:i/>
      <w:iCs/>
      <w:color w:val="0070C0"/>
      <w:sz w:val="24"/>
      <w:szCs w:val="24"/>
    </w:rPr>
  </w:style>
  <w:style w:type="character" w:customStyle="1" w:styleId="WW8Num54z2">
    <w:name w:val="WW8Num54z2"/>
    <w:rsid w:val="00EC2CE7"/>
  </w:style>
  <w:style w:type="character" w:customStyle="1" w:styleId="WW8Num55z0">
    <w:name w:val="WW8Num55z0"/>
    <w:rsid w:val="00EC2CE7"/>
    <w:rPr>
      <w:rFonts w:ascii="Cambria" w:hAnsi="Cambria" w:cs="Cambria"/>
      <w:sz w:val="24"/>
      <w:szCs w:val="24"/>
    </w:rPr>
  </w:style>
  <w:style w:type="character" w:customStyle="1" w:styleId="WW8Num55z1">
    <w:name w:val="WW8Num55z1"/>
    <w:rsid w:val="00EC2CE7"/>
  </w:style>
  <w:style w:type="character" w:customStyle="1" w:styleId="WW8Num55z2">
    <w:name w:val="WW8Num55z2"/>
    <w:rsid w:val="00EC2CE7"/>
  </w:style>
  <w:style w:type="character" w:customStyle="1" w:styleId="WW8Num55z3">
    <w:name w:val="WW8Num55z3"/>
    <w:rsid w:val="00EC2CE7"/>
  </w:style>
  <w:style w:type="character" w:customStyle="1" w:styleId="WW8Num55z4">
    <w:name w:val="WW8Num55z4"/>
    <w:rsid w:val="00EC2CE7"/>
  </w:style>
  <w:style w:type="character" w:customStyle="1" w:styleId="WW8Num55z5">
    <w:name w:val="WW8Num55z5"/>
    <w:rsid w:val="00EC2CE7"/>
  </w:style>
  <w:style w:type="character" w:customStyle="1" w:styleId="WW8Num55z6">
    <w:name w:val="WW8Num55z6"/>
    <w:rsid w:val="00EC2CE7"/>
  </w:style>
  <w:style w:type="character" w:customStyle="1" w:styleId="WW8Num55z7">
    <w:name w:val="WW8Num55z7"/>
    <w:rsid w:val="00EC2CE7"/>
  </w:style>
  <w:style w:type="character" w:customStyle="1" w:styleId="WW8Num55z8">
    <w:name w:val="WW8Num55z8"/>
    <w:rsid w:val="00EC2CE7"/>
  </w:style>
  <w:style w:type="character" w:customStyle="1" w:styleId="WW8Num56z0">
    <w:name w:val="WW8Num56z0"/>
    <w:rsid w:val="00EC2CE7"/>
    <w:rPr>
      <w:rFonts w:cs="Cambria"/>
    </w:rPr>
  </w:style>
  <w:style w:type="character" w:customStyle="1" w:styleId="WW8Num56z1">
    <w:name w:val="WW8Num56z1"/>
    <w:rsid w:val="00EC2CE7"/>
    <w:rPr>
      <w:rFonts w:cs="Cambria"/>
    </w:rPr>
  </w:style>
  <w:style w:type="character" w:customStyle="1" w:styleId="WW8Num56z2">
    <w:name w:val="WW8Num56z2"/>
    <w:rsid w:val="00EC2CE7"/>
  </w:style>
  <w:style w:type="character" w:customStyle="1" w:styleId="WW8Num56z3">
    <w:name w:val="WW8Num56z3"/>
    <w:rsid w:val="00EC2CE7"/>
  </w:style>
  <w:style w:type="character" w:customStyle="1" w:styleId="WW8Num56z4">
    <w:name w:val="WW8Num56z4"/>
    <w:rsid w:val="00EC2CE7"/>
  </w:style>
  <w:style w:type="character" w:customStyle="1" w:styleId="WW8Num56z5">
    <w:name w:val="WW8Num56z5"/>
    <w:rsid w:val="00EC2CE7"/>
  </w:style>
  <w:style w:type="character" w:customStyle="1" w:styleId="WW8Num56z6">
    <w:name w:val="WW8Num56z6"/>
    <w:rsid w:val="00EC2CE7"/>
  </w:style>
  <w:style w:type="character" w:customStyle="1" w:styleId="WW8Num56z7">
    <w:name w:val="WW8Num56z7"/>
    <w:rsid w:val="00EC2CE7"/>
  </w:style>
  <w:style w:type="character" w:customStyle="1" w:styleId="WW8Num56z8">
    <w:name w:val="WW8Num56z8"/>
    <w:rsid w:val="00EC2CE7"/>
  </w:style>
  <w:style w:type="character" w:customStyle="1" w:styleId="WW8Num57z0">
    <w:name w:val="WW8Num57z0"/>
    <w:rsid w:val="00EC2CE7"/>
    <w:rPr>
      <w:color w:val="00000A"/>
    </w:rPr>
  </w:style>
  <w:style w:type="character" w:customStyle="1" w:styleId="WW8Num57z1">
    <w:name w:val="WW8Num57z1"/>
    <w:rsid w:val="00EC2CE7"/>
    <w:rPr>
      <w:rFonts w:ascii="Cambria" w:hAnsi="Cambria" w:cs="Cambria"/>
      <w:b/>
      <w:bCs/>
      <w:i/>
      <w:color w:val="00000A"/>
      <w:sz w:val="24"/>
      <w:szCs w:val="24"/>
    </w:rPr>
  </w:style>
  <w:style w:type="character" w:customStyle="1" w:styleId="WW8Num57z2">
    <w:name w:val="WW8Num57z2"/>
    <w:rsid w:val="00EC2CE7"/>
  </w:style>
  <w:style w:type="character" w:customStyle="1" w:styleId="WW8Num57z3">
    <w:name w:val="WW8Num57z3"/>
    <w:rsid w:val="00EC2CE7"/>
    <w:rPr>
      <w:rFonts w:ascii="Symbol" w:hAnsi="Symbol" w:cs="Symbol"/>
    </w:rPr>
  </w:style>
  <w:style w:type="character" w:customStyle="1" w:styleId="WW8Num57z5">
    <w:name w:val="WW8Num57z5"/>
    <w:rsid w:val="00EC2CE7"/>
    <w:rPr>
      <w:rFonts w:ascii="Wingdings" w:hAnsi="Wingdings" w:cs="Wingdings"/>
    </w:rPr>
  </w:style>
  <w:style w:type="character" w:customStyle="1" w:styleId="WW8Num58z0">
    <w:name w:val="WW8Num58z0"/>
    <w:rsid w:val="00EC2CE7"/>
    <w:rPr>
      <w:color w:val="00000A"/>
    </w:rPr>
  </w:style>
  <w:style w:type="character" w:customStyle="1" w:styleId="WW8Num58z1">
    <w:name w:val="WW8Num58z1"/>
    <w:rsid w:val="00EC2CE7"/>
    <w:rPr>
      <w:rFonts w:ascii="Cambria" w:hAnsi="Cambria" w:cs="Cambria"/>
      <w:b/>
      <w:bCs/>
      <w:color w:val="00000A"/>
      <w:sz w:val="24"/>
      <w:szCs w:val="24"/>
    </w:rPr>
  </w:style>
  <w:style w:type="character" w:customStyle="1" w:styleId="WW8Num58z2">
    <w:name w:val="WW8Num58z2"/>
    <w:rsid w:val="00EC2CE7"/>
  </w:style>
  <w:style w:type="character" w:customStyle="1" w:styleId="WW8Num58z3">
    <w:name w:val="WW8Num58z3"/>
    <w:rsid w:val="00EC2CE7"/>
  </w:style>
  <w:style w:type="character" w:customStyle="1" w:styleId="WW8Num58z4">
    <w:name w:val="WW8Num58z4"/>
    <w:rsid w:val="00EC2CE7"/>
  </w:style>
  <w:style w:type="character" w:customStyle="1" w:styleId="WW8Num58z5">
    <w:name w:val="WW8Num58z5"/>
    <w:rsid w:val="00EC2CE7"/>
  </w:style>
  <w:style w:type="character" w:customStyle="1" w:styleId="WW8Num58z6">
    <w:name w:val="WW8Num58z6"/>
    <w:rsid w:val="00EC2CE7"/>
  </w:style>
  <w:style w:type="character" w:customStyle="1" w:styleId="WW8Num58z7">
    <w:name w:val="WW8Num58z7"/>
    <w:rsid w:val="00EC2CE7"/>
  </w:style>
  <w:style w:type="character" w:customStyle="1" w:styleId="WW8Num58z8">
    <w:name w:val="WW8Num58z8"/>
    <w:rsid w:val="00EC2CE7"/>
  </w:style>
  <w:style w:type="character" w:customStyle="1" w:styleId="WW8Num59z0">
    <w:name w:val="WW8Num59z0"/>
    <w:rsid w:val="00EC2CE7"/>
    <w:rPr>
      <w:rFonts w:cs="Cambria"/>
    </w:rPr>
  </w:style>
  <w:style w:type="character" w:customStyle="1" w:styleId="WW8Num59z1">
    <w:name w:val="WW8Num59z1"/>
    <w:rsid w:val="00EC2CE7"/>
  </w:style>
  <w:style w:type="character" w:customStyle="1" w:styleId="WW8Num59z2">
    <w:name w:val="WW8Num59z2"/>
    <w:rsid w:val="00EC2CE7"/>
    <w:rPr>
      <w:bCs/>
      <w:i/>
      <w:color w:val="000000"/>
    </w:rPr>
  </w:style>
  <w:style w:type="character" w:customStyle="1" w:styleId="WW8Num59z3">
    <w:name w:val="WW8Num59z3"/>
    <w:rsid w:val="00EC2CE7"/>
  </w:style>
  <w:style w:type="character" w:customStyle="1" w:styleId="WW8Num59z4">
    <w:name w:val="WW8Num59z4"/>
    <w:rsid w:val="00EC2CE7"/>
  </w:style>
  <w:style w:type="character" w:customStyle="1" w:styleId="WW8Num59z5">
    <w:name w:val="WW8Num59z5"/>
    <w:rsid w:val="00EC2CE7"/>
  </w:style>
  <w:style w:type="character" w:customStyle="1" w:styleId="WW8Num59z6">
    <w:name w:val="WW8Num59z6"/>
    <w:rsid w:val="00EC2CE7"/>
  </w:style>
  <w:style w:type="character" w:customStyle="1" w:styleId="WW8Num59z7">
    <w:name w:val="WW8Num59z7"/>
    <w:rsid w:val="00EC2CE7"/>
  </w:style>
  <w:style w:type="character" w:customStyle="1" w:styleId="WW8Num59z8">
    <w:name w:val="WW8Num59z8"/>
    <w:rsid w:val="00EC2CE7"/>
  </w:style>
  <w:style w:type="character" w:customStyle="1" w:styleId="WW8Num60z0">
    <w:name w:val="WW8Num60z0"/>
    <w:rsid w:val="00EC2CE7"/>
    <w:rPr>
      <w:rFonts w:ascii="Times New Roman" w:hAnsi="Times New Roman" w:cs="Times New Roman"/>
      <w:color w:val="00000A"/>
    </w:rPr>
  </w:style>
  <w:style w:type="character" w:customStyle="1" w:styleId="WW8Num60z1">
    <w:name w:val="WW8Num60z1"/>
    <w:rsid w:val="00EC2CE7"/>
    <w:rPr>
      <w:rFonts w:ascii="Courier New" w:hAnsi="Courier New" w:cs="Courier New"/>
    </w:rPr>
  </w:style>
  <w:style w:type="character" w:customStyle="1" w:styleId="WW8Num61z0">
    <w:name w:val="WW8Num61z0"/>
    <w:rsid w:val="00EC2CE7"/>
    <w:rPr>
      <w:rFonts w:cs="Times New Roman"/>
    </w:rPr>
  </w:style>
  <w:style w:type="character" w:customStyle="1" w:styleId="WW8Num61z1">
    <w:name w:val="WW8Num61z1"/>
    <w:rsid w:val="00EC2CE7"/>
    <w:rPr>
      <w:rFonts w:cs="Times New Roman"/>
      <w:b/>
      <w:sz w:val="24"/>
      <w:szCs w:val="24"/>
    </w:rPr>
  </w:style>
  <w:style w:type="character" w:customStyle="1" w:styleId="WW8Num62z0">
    <w:name w:val="WW8Num62z0"/>
    <w:rsid w:val="00EC2CE7"/>
    <w:rPr>
      <w:rFonts w:eastAsia="Times New Roman" w:cs="Arial"/>
      <w:b w:val="0"/>
      <w:bCs/>
      <w:i/>
      <w:iCs/>
      <w:color w:val="000000"/>
    </w:rPr>
  </w:style>
  <w:style w:type="character" w:customStyle="1" w:styleId="WW8Num62z1">
    <w:name w:val="WW8Num62z1"/>
    <w:rsid w:val="00EC2CE7"/>
  </w:style>
  <w:style w:type="character" w:customStyle="1" w:styleId="WW8Num62z2">
    <w:name w:val="WW8Num62z2"/>
    <w:rsid w:val="00EC2CE7"/>
  </w:style>
  <w:style w:type="character" w:customStyle="1" w:styleId="WW8Num62z3">
    <w:name w:val="WW8Num62z3"/>
    <w:rsid w:val="00EC2CE7"/>
  </w:style>
  <w:style w:type="character" w:customStyle="1" w:styleId="WW8Num62z4">
    <w:name w:val="WW8Num62z4"/>
    <w:rsid w:val="00EC2CE7"/>
  </w:style>
  <w:style w:type="character" w:customStyle="1" w:styleId="WW8Num62z5">
    <w:name w:val="WW8Num62z5"/>
    <w:rsid w:val="00EC2CE7"/>
  </w:style>
  <w:style w:type="character" w:customStyle="1" w:styleId="WW8Num62z6">
    <w:name w:val="WW8Num62z6"/>
    <w:rsid w:val="00EC2CE7"/>
  </w:style>
  <w:style w:type="character" w:customStyle="1" w:styleId="WW8Num62z7">
    <w:name w:val="WW8Num62z7"/>
    <w:rsid w:val="00EC2CE7"/>
  </w:style>
  <w:style w:type="character" w:customStyle="1" w:styleId="WW8Num62z8">
    <w:name w:val="WW8Num62z8"/>
    <w:rsid w:val="00EC2CE7"/>
  </w:style>
  <w:style w:type="character" w:customStyle="1" w:styleId="WW8Num63z0">
    <w:name w:val="WW8Num63z0"/>
    <w:rsid w:val="00EC2CE7"/>
    <w:rPr>
      <w:rFonts w:eastAsia="Times New Roman" w:cs="Arial"/>
      <w:b w:val="0"/>
      <w:bCs w:val="0"/>
    </w:rPr>
  </w:style>
  <w:style w:type="character" w:customStyle="1" w:styleId="WW8Num63z1">
    <w:name w:val="WW8Num63z1"/>
    <w:rsid w:val="00EC2CE7"/>
  </w:style>
  <w:style w:type="character" w:customStyle="1" w:styleId="WW8Num63z2">
    <w:name w:val="WW8Num63z2"/>
    <w:rsid w:val="00EC2CE7"/>
  </w:style>
  <w:style w:type="character" w:customStyle="1" w:styleId="WW8Num63z3">
    <w:name w:val="WW8Num63z3"/>
    <w:rsid w:val="00EC2CE7"/>
  </w:style>
  <w:style w:type="character" w:customStyle="1" w:styleId="WW8Num63z4">
    <w:name w:val="WW8Num63z4"/>
    <w:rsid w:val="00EC2CE7"/>
  </w:style>
  <w:style w:type="character" w:customStyle="1" w:styleId="WW8Num63z5">
    <w:name w:val="WW8Num63z5"/>
    <w:rsid w:val="00EC2CE7"/>
  </w:style>
  <w:style w:type="character" w:customStyle="1" w:styleId="WW8Num63z6">
    <w:name w:val="WW8Num63z6"/>
    <w:rsid w:val="00EC2CE7"/>
  </w:style>
  <w:style w:type="character" w:customStyle="1" w:styleId="WW8Num63z7">
    <w:name w:val="WW8Num63z7"/>
    <w:rsid w:val="00EC2CE7"/>
  </w:style>
  <w:style w:type="character" w:customStyle="1" w:styleId="WW8Num63z8">
    <w:name w:val="WW8Num63z8"/>
    <w:rsid w:val="00EC2CE7"/>
  </w:style>
  <w:style w:type="character" w:customStyle="1" w:styleId="WW8Num64z0">
    <w:name w:val="WW8Num64z0"/>
    <w:rsid w:val="00EC2CE7"/>
    <w:rPr>
      <w:rFonts w:eastAsia="SimSun" w:cs="Helvetica"/>
      <w:bCs/>
      <w:color w:val="000000"/>
    </w:rPr>
  </w:style>
  <w:style w:type="character" w:customStyle="1" w:styleId="WW8Num64z1">
    <w:name w:val="WW8Num64z1"/>
    <w:rsid w:val="00EC2CE7"/>
    <w:rPr>
      <w:rFonts w:ascii="Courier New" w:hAnsi="Courier New" w:cs="Courier New"/>
    </w:rPr>
  </w:style>
  <w:style w:type="character" w:customStyle="1" w:styleId="WW8Num64z2">
    <w:name w:val="WW8Num64z2"/>
    <w:rsid w:val="00EC2CE7"/>
  </w:style>
  <w:style w:type="character" w:customStyle="1" w:styleId="WW8Num64z3">
    <w:name w:val="WW8Num64z3"/>
    <w:rsid w:val="00EC2CE7"/>
    <w:rPr>
      <w:rFonts w:ascii="Symbol" w:hAnsi="Symbol" w:cs="Symbol"/>
    </w:rPr>
  </w:style>
  <w:style w:type="character" w:customStyle="1" w:styleId="WW8Num64z4">
    <w:name w:val="WW8Num64z4"/>
    <w:rsid w:val="00EC2CE7"/>
  </w:style>
  <w:style w:type="character" w:customStyle="1" w:styleId="WW8Num64z5">
    <w:name w:val="WW8Num64z5"/>
    <w:rsid w:val="00EC2CE7"/>
    <w:rPr>
      <w:rFonts w:ascii="Wingdings" w:hAnsi="Wingdings" w:cs="Wingdings"/>
    </w:rPr>
  </w:style>
  <w:style w:type="character" w:customStyle="1" w:styleId="WW8Num64z6">
    <w:name w:val="WW8Num64z6"/>
    <w:rsid w:val="00EC2CE7"/>
  </w:style>
  <w:style w:type="character" w:customStyle="1" w:styleId="WW8Num64z7">
    <w:name w:val="WW8Num64z7"/>
    <w:rsid w:val="00EC2CE7"/>
  </w:style>
  <w:style w:type="character" w:customStyle="1" w:styleId="WW8Num64z8">
    <w:name w:val="WW8Num64z8"/>
    <w:rsid w:val="00EC2CE7"/>
  </w:style>
  <w:style w:type="character" w:customStyle="1" w:styleId="WW8Num65z0">
    <w:name w:val="WW8Num65z0"/>
    <w:rsid w:val="00EC2CE7"/>
  </w:style>
  <w:style w:type="character" w:customStyle="1" w:styleId="WW8Num65z1">
    <w:name w:val="WW8Num65z1"/>
    <w:rsid w:val="00EC2CE7"/>
    <w:rPr>
      <w:rFonts w:ascii="Cambria" w:hAnsi="Cambria" w:cs="Cambria"/>
      <w:sz w:val="24"/>
      <w:szCs w:val="24"/>
    </w:rPr>
  </w:style>
  <w:style w:type="character" w:customStyle="1" w:styleId="WW8Num65z2">
    <w:name w:val="WW8Num65z2"/>
    <w:rsid w:val="00EC2CE7"/>
  </w:style>
  <w:style w:type="character" w:customStyle="1" w:styleId="WW8Num65z3">
    <w:name w:val="WW8Num65z3"/>
    <w:rsid w:val="00EC2CE7"/>
  </w:style>
  <w:style w:type="character" w:customStyle="1" w:styleId="WW8Num65z4">
    <w:name w:val="WW8Num65z4"/>
    <w:rsid w:val="00EC2CE7"/>
  </w:style>
  <w:style w:type="character" w:customStyle="1" w:styleId="WW8Num65z5">
    <w:name w:val="WW8Num65z5"/>
    <w:rsid w:val="00EC2CE7"/>
  </w:style>
  <w:style w:type="character" w:customStyle="1" w:styleId="WW8Num65z6">
    <w:name w:val="WW8Num65z6"/>
    <w:rsid w:val="00EC2CE7"/>
  </w:style>
  <w:style w:type="character" w:customStyle="1" w:styleId="WW8Num65z7">
    <w:name w:val="WW8Num65z7"/>
    <w:rsid w:val="00EC2CE7"/>
  </w:style>
  <w:style w:type="character" w:customStyle="1" w:styleId="WW8Num65z8">
    <w:name w:val="WW8Num65z8"/>
    <w:rsid w:val="00EC2CE7"/>
  </w:style>
  <w:style w:type="character" w:customStyle="1" w:styleId="WW8Num66z0">
    <w:name w:val="WW8Num66z0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66z1">
    <w:name w:val="WW8Num66z1"/>
    <w:rsid w:val="00EC2CE7"/>
  </w:style>
  <w:style w:type="character" w:customStyle="1" w:styleId="WW8Num66z2">
    <w:name w:val="WW8Num66z2"/>
    <w:rsid w:val="00EC2CE7"/>
  </w:style>
  <w:style w:type="character" w:customStyle="1" w:styleId="WW8Num66z3">
    <w:name w:val="WW8Num66z3"/>
    <w:rsid w:val="00EC2CE7"/>
  </w:style>
  <w:style w:type="character" w:customStyle="1" w:styleId="WW8Num66z4">
    <w:name w:val="WW8Num66z4"/>
    <w:rsid w:val="00EC2CE7"/>
  </w:style>
  <w:style w:type="character" w:customStyle="1" w:styleId="WW8Num66z5">
    <w:name w:val="WW8Num66z5"/>
    <w:rsid w:val="00EC2CE7"/>
  </w:style>
  <w:style w:type="character" w:customStyle="1" w:styleId="WW8Num66z6">
    <w:name w:val="WW8Num66z6"/>
    <w:rsid w:val="00EC2CE7"/>
  </w:style>
  <w:style w:type="character" w:customStyle="1" w:styleId="WW8Num66z7">
    <w:name w:val="WW8Num66z7"/>
    <w:rsid w:val="00EC2CE7"/>
  </w:style>
  <w:style w:type="character" w:customStyle="1" w:styleId="WW8Num66z8">
    <w:name w:val="WW8Num66z8"/>
    <w:rsid w:val="00EC2CE7"/>
  </w:style>
  <w:style w:type="character" w:customStyle="1" w:styleId="WW8Num67z0">
    <w:name w:val="WW8Num67z0"/>
    <w:rsid w:val="00EC2CE7"/>
    <w:rPr>
      <w:rFonts w:ascii="Symbol" w:hAnsi="Symbol" w:cs="OpenSymbol"/>
    </w:rPr>
  </w:style>
  <w:style w:type="character" w:customStyle="1" w:styleId="WW8Num67z1">
    <w:name w:val="WW8Num67z1"/>
    <w:rsid w:val="00EC2CE7"/>
    <w:rPr>
      <w:rFonts w:ascii="OpenSymbol" w:hAnsi="OpenSymbol" w:cs="OpenSymbol"/>
    </w:rPr>
  </w:style>
  <w:style w:type="character" w:customStyle="1" w:styleId="WW8Num67z2">
    <w:name w:val="WW8Num67z2"/>
    <w:rsid w:val="00EC2CE7"/>
  </w:style>
  <w:style w:type="character" w:customStyle="1" w:styleId="WW8Num67z3">
    <w:name w:val="WW8Num67z3"/>
    <w:rsid w:val="00EC2CE7"/>
  </w:style>
  <w:style w:type="character" w:customStyle="1" w:styleId="WW8Num67z4">
    <w:name w:val="WW8Num67z4"/>
    <w:rsid w:val="00EC2CE7"/>
  </w:style>
  <w:style w:type="character" w:customStyle="1" w:styleId="WW8Num67z5">
    <w:name w:val="WW8Num67z5"/>
    <w:rsid w:val="00EC2CE7"/>
  </w:style>
  <w:style w:type="character" w:customStyle="1" w:styleId="WW8Num67z6">
    <w:name w:val="WW8Num67z6"/>
    <w:rsid w:val="00EC2CE7"/>
  </w:style>
  <w:style w:type="character" w:customStyle="1" w:styleId="WW8Num67z7">
    <w:name w:val="WW8Num67z7"/>
    <w:rsid w:val="00EC2CE7"/>
  </w:style>
  <w:style w:type="character" w:customStyle="1" w:styleId="WW8Num67z8">
    <w:name w:val="WW8Num67z8"/>
    <w:rsid w:val="00EC2CE7"/>
  </w:style>
  <w:style w:type="character" w:customStyle="1" w:styleId="WW8Num68z0">
    <w:name w:val="WW8Num68z0"/>
    <w:rsid w:val="00EC2CE7"/>
    <w:rPr>
      <w:rFonts w:ascii="Symbol" w:hAnsi="Symbol" w:cs="OpenSymbol"/>
    </w:rPr>
  </w:style>
  <w:style w:type="character" w:customStyle="1" w:styleId="WW8Num68z1">
    <w:name w:val="WW8Num68z1"/>
    <w:rsid w:val="00EC2CE7"/>
    <w:rPr>
      <w:rFonts w:ascii="OpenSymbol" w:hAnsi="OpenSymbol" w:cs="OpenSymbol"/>
    </w:rPr>
  </w:style>
  <w:style w:type="character" w:customStyle="1" w:styleId="WW8Num68z3">
    <w:name w:val="WW8Num68z3"/>
    <w:rsid w:val="00EC2CE7"/>
    <w:rPr>
      <w:rFonts w:ascii="Symbol" w:hAnsi="Symbol" w:cs="OpenSymbol"/>
    </w:rPr>
  </w:style>
  <w:style w:type="character" w:customStyle="1" w:styleId="WW8Num69z0">
    <w:name w:val="WW8Num69z0"/>
    <w:rsid w:val="00EC2CE7"/>
    <w:rPr>
      <w:rFonts w:ascii="Symbol" w:hAnsi="Symbol" w:cs="OpenSymbol"/>
      <w:lang w:val="en-US"/>
    </w:rPr>
  </w:style>
  <w:style w:type="character" w:customStyle="1" w:styleId="WW8Num69z1">
    <w:name w:val="WW8Num69z1"/>
    <w:rsid w:val="00EC2CE7"/>
    <w:rPr>
      <w:rFonts w:ascii="OpenSymbol" w:hAnsi="OpenSymbol" w:cs="OpenSymbol"/>
    </w:rPr>
  </w:style>
  <w:style w:type="character" w:customStyle="1" w:styleId="WW8Num70z0">
    <w:name w:val="WW8Num70z0"/>
    <w:rsid w:val="00EC2CE7"/>
  </w:style>
  <w:style w:type="character" w:customStyle="1" w:styleId="WW8Num70z1">
    <w:name w:val="WW8Num70z1"/>
    <w:rsid w:val="00EC2CE7"/>
  </w:style>
  <w:style w:type="character" w:customStyle="1" w:styleId="WW8Num70z2">
    <w:name w:val="WW8Num70z2"/>
    <w:rsid w:val="00EC2CE7"/>
  </w:style>
  <w:style w:type="character" w:customStyle="1" w:styleId="WW8Num70z3">
    <w:name w:val="WW8Num70z3"/>
    <w:rsid w:val="00EC2CE7"/>
  </w:style>
  <w:style w:type="character" w:customStyle="1" w:styleId="WW8Num70z4">
    <w:name w:val="WW8Num70z4"/>
    <w:rsid w:val="00EC2CE7"/>
  </w:style>
  <w:style w:type="character" w:customStyle="1" w:styleId="WW8Num70z5">
    <w:name w:val="WW8Num70z5"/>
    <w:rsid w:val="00EC2CE7"/>
  </w:style>
  <w:style w:type="character" w:customStyle="1" w:styleId="WW8Num70z6">
    <w:name w:val="WW8Num70z6"/>
    <w:rsid w:val="00EC2CE7"/>
  </w:style>
  <w:style w:type="character" w:customStyle="1" w:styleId="WW8Num70z7">
    <w:name w:val="WW8Num70z7"/>
    <w:rsid w:val="00EC2CE7"/>
  </w:style>
  <w:style w:type="character" w:customStyle="1" w:styleId="WW8Num70z8">
    <w:name w:val="WW8Num70z8"/>
    <w:rsid w:val="00EC2CE7"/>
  </w:style>
  <w:style w:type="character" w:customStyle="1" w:styleId="WW8Num3z3">
    <w:name w:val="WW8Num3z3"/>
    <w:rsid w:val="00EC2CE7"/>
    <w:rPr>
      <w:rFonts w:cs="Times New Roman"/>
      <w:b w:val="0"/>
    </w:rPr>
  </w:style>
  <w:style w:type="character" w:customStyle="1" w:styleId="WW8Num41z2">
    <w:name w:val="WW8Num41z2"/>
    <w:rsid w:val="00EC2CE7"/>
    <w:rPr>
      <w:rFonts w:cs="Cambria"/>
    </w:rPr>
  </w:style>
  <w:style w:type="character" w:customStyle="1" w:styleId="WW8Num2z1">
    <w:name w:val="WW8Num2z1"/>
    <w:rsid w:val="00EC2CE7"/>
    <w:rPr>
      <w:rFonts w:cs="Arial"/>
      <w:b/>
      <w:i w:val="0"/>
      <w:color w:val="00000A"/>
      <w:sz w:val="24"/>
      <w:szCs w:val="24"/>
    </w:rPr>
  </w:style>
  <w:style w:type="character" w:customStyle="1" w:styleId="WW8Num25z4">
    <w:name w:val="WW8Num25z4"/>
    <w:rsid w:val="00EC2CE7"/>
  </w:style>
  <w:style w:type="character" w:customStyle="1" w:styleId="WW8Num25z6">
    <w:name w:val="WW8Num25z6"/>
    <w:rsid w:val="00EC2CE7"/>
  </w:style>
  <w:style w:type="character" w:customStyle="1" w:styleId="WW8Num25z7">
    <w:name w:val="WW8Num25z7"/>
    <w:rsid w:val="00EC2CE7"/>
  </w:style>
  <w:style w:type="character" w:customStyle="1" w:styleId="WW8Num25z8">
    <w:name w:val="WW8Num25z8"/>
    <w:rsid w:val="00EC2CE7"/>
  </w:style>
  <w:style w:type="character" w:customStyle="1" w:styleId="WW8Num26z2">
    <w:name w:val="WW8Num26z2"/>
    <w:rsid w:val="00EC2CE7"/>
    <w:rPr>
      <w:rFonts w:ascii="Wingdings" w:hAnsi="Wingdings" w:cs="Wingdings"/>
    </w:rPr>
  </w:style>
  <w:style w:type="character" w:customStyle="1" w:styleId="WW8Num29z2">
    <w:name w:val="WW8Num29z2"/>
    <w:rsid w:val="00EC2CE7"/>
  </w:style>
  <w:style w:type="character" w:customStyle="1" w:styleId="WW8Num29z3">
    <w:name w:val="WW8Num29z3"/>
    <w:rsid w:val="00EC2CE7"/>
    <w:rPr>
      <w:rFonts w:ascii="Symbol" w:hAnsi="Symbol" w:cs="Symbol"/>
    </w:rPr>
  </w:style>
  <w:style w:type="character" w:customStyle="1" w:styleId="WW8Num29z5">
    <w:name w:val="WW8Num29z5"/>
    <w:rsid w:val="00EC2CE7"/>
    <w:rPr>
      <w:rFonts w:ascii="Wingdings" w:hAnsi="Wingdings" w:cs="Wingdings"/>
    </w:rPr>
  </w:style>
  <w:style w:type="character" w:customStyle="1" w:styleId="WW8Num38z3">
    <w:name w:val="WW8Num38z3"/>
    <w:rsid w:val="00EC2CE7"/>
  </w:style>
  <w:style w:type="character" w:customStyle="1" w:styleId="WW8Num38z4">
    <w:name w:val="WW8Num38z4"/>
    <w:rsid w:val="00EC2CE7"/>
  </w:style>
  <w:style w:type="character" w:customStyle="1" w:styleId="WW8Num38z5">
    <w:name w:val="WW8Num38z5"/>
    <w:rsid w:val="00EC2CE7"/>
  </w:style>
  <w:style w:type="character" w:customStyle="1" w:styleId="WW8Num38z6">
    <w:name w:val="WW8Num38z6"/>
    <w:rsid w:val="00EC2CE7"/>
  </w:style>
  <w:style w:type="character" w:customStyle="1" w:styleId="WW8Num38z7">
    <w:name w:val="WW8Num38z7"/>
    <w:rsid w:val="00EC2CE7"/>
  </w:style>
  <w:style w:type="character" w:customStyle="1" w:styleId="WW8Num38z8">
    <w:name w:val="WW8Num38z8"/>
    <w:rsid w:val="00EC2CE7"/>
  </w:style>
  <w:style w:type="character" w:customStyle="1" w:styleId="WW8Num50z2">
    <w:name w:val="WW8Num50z2"/>
    <w:rsid w:val="00EC2CE7"/>
  </w:style>
  <w:style w:type="character" w:customStyle="1" w:styleId="WW8Num50z3">
    <w:name w:val="WW8Num50z3"/>
    <w:rsid w:val="00EC2CE7"/>
  </w:style>
  <w:style w:type="character" w:customStyle="1" w:styleId="WW8Num50z4">
    <w:name w:val="WW8Num50z4"/>
    <w:rsid w:val="00EC2CE7"/>
  </w:style>
  <w:style w:type="character" w:customStyle="1" w:styleId="WW8Num50z5">
    <w:name w:val="WW8Num50z5"/>
    <w:rsid w:val="00EC2CE7"/>
  </w:style>
  <w:style w:type="character" w:customStyle="1" w:styleId="WW8Num50z6">
    <w:name w:val="WW8Num50z6"/>
    <w:rsid w:val="00EC2CE7"/>
  </w:style>
  <w:style w:type="character" w:customStyle="1" w:styleId="WW8Num50z7">
    <w:name w:val="WW8Num50z7"/>
    <w:rsid w:val="00EC2CE7"/>
  </w:style>
  <w:style w:type="character" w:customStyle="1" w:styleId="WW8Num50z8">
    <w:name w:val="WW8Num50z8"/>
    <w:rsid w:val="00EC2CE7"/>
  </w:style>
  <w:style w:type="character" w:customStyle="1" w:styleId="WW8Num51z2">
    <w:name w:val="WW8Num51z2"/>
    <w:rsid w:val="00EC2CE7"/>
  </w:style>
  <w:style w:type="character" w:customStyle="1" w:styleId="WW8Num51z3">
    <w:name w:val="WW8Num51z3"/>
    <w:rsid w:val="00EC2CE7"/>
  </w:style>
  <w:style w:type="character" w:customStyle="1" w:styleId="WW8Num51z4">
    <w:name w:val="WW8Num51z4"/>
    <w:rsid w:val="00EC2CE7"/>
  </w:style>
  <w:style w:type="character" w:customStyle="1" w:styleId="WW8Num51z5">
    <w:name w:val="WW8Num51z5"/>
    <w:rsid w:val="00EC2CE7"/>
  </w:style>
  <w:style w:type="character" w:customStyle="1" w:styleId="WW8Num51z6">
    <w:name w:val="WW8Num51z6"/>
    <w:rsid w:val="00EC2CE7"/>
  </w:style>
  <w:style w:type="character" w:customStyle="1" w:styleId="WW8Num51z7">
    <w:name w:val="WW8Num51z7"/>
    <w:rsid w:val="00EC2CE7"/>
  </w:style>
  <w:style w:type="character" w:customStyle="1" w:styleId="WW8Num51z8">
    <w:name w:val="WW8Num51z8"/>
    <w:rsid w:val="00EC2CE7"/>
  </w:style>
  <w:style w:type="character" w:customStyle="1" w:styleId="WW8Num53z4">
    <w:name w:val="WW8Num53z4"/>
    <w:rsid w:val="00EC2CE7"/>
  </w:style>
  <w:style w:type="character" w:customStyle="1" w:styleId="WW8Num53z5">
    <w:name w:val="WW8Num53z5"/>
    <w:rsid w:val="00EC2CE7"/>
  </w:style>
  <w:style w:type="character" w:customStyle="1" w:styleId="WW8Num53z6">
    <w:name w:val="WW8Num53z6"/>
    <w:rsid w:val="00EC2CE7"/>
  </w:style>
  <w:style w:type="character" w:customStyle="1" w:styleId="WW8Num53z7">
    <w:name w:val="WW8Num53z7"/>
    <w:rsid w:val="00EC2CE7"/>
  </w:style>
  <w:style w:type="character" w:customStyle="1" w:styleId="WW8Num53z8">
    <w:name w:val="WW8Num53z8"/>
    <w:rsid w:val="00EC2CE7"/>
  </w:style>
  <w:style w:type="character" w:customStyle="1" w:styleId="WW8Num54z3">
    <w:name w:val="WW8Num54z3"/>
    <w:rsid w:val="00EC2CE7"/>
  </w:style>
  <w:style w:type="character" w:customStyle="1" w:styleId="WW8Num54z4">
    <w:name w:val="WW8Num54z4"/>
    <w:rsid w:val="00EC2CE7"/>
  </w:style>
  <w:style w:type="character" w:customStyle="1" w:styleId="WW8Num54z5">
    <w:name w:val="WW8Num54z5"/>
    <w:rsid w:val="00EC2CE7"/>
  </w:style>
  <w:style w:type="character" w:customStyle="1" w:styleId="WW8Num54z6">
    <w:name w:val="WW8Num54z6"/>
    <w:rsid w:val="00EC2CE7"/>
  </w:style>
  <w:style w:type="character" w:customStyle="1" w:styleId="WW8Num54z7">
    <w:name w:val="WW8Num54z7"/>
    <w:rsid w:val="00EC2CE7"/>
  </w:style>
  <w:style w:type="character" w:customStyle="1" w:styleId="WW8Num54z8">
    <w:name w:val="WW8Num54z8"/>
    <w:rsid w:val="00EC2CE7"/>
  </w:style>
  <w:style w:type="character" w:customStyle="1" w:styleId="WW8Num60z2">
    <w:name w:val="WW8Num60z2"/>
    <w:rsid w:val="00EC2CE7"/>
    <w:rPr>
      <w:rFonts w:ascii="Wingdings" w:hAnsi="Wingdings" w:cs="Wingdings"/>
    </w:rPr>
  </w:style>
  <w:style w:type="character" w:customStyle="1" w:styleId="WW8Num60z3">
    <w:name w:val="WW8Num60z3"/>
    <w:rsid w:val="00EC2CE7"/>
    <w:rPr>
      <w:rFonts w:ascii="Symbol" w:hAnsi="Symbol" w:cs="Symbol"/>
    </w:rPr>
  </w:style>
  <w:style w:type="character" w:customStyle="1" w:styleId="WW8Num61z2">
    <w:name w:val="WW8Num61z2"/>
    <w:rsid w:val="00EC2CE7"/>
    <w:rPr>
      <w:rFonts w:cs="Times New Roman"/>
      <w:b w:val="0"/>
    </w:rPr>
  </w:style>
  <w:style w:type="character" w:customStyle="1" w:styleId="Domylnaczcionkaakapitu1">
    <w:name w:val="Domyślna czcionka akapitu1"/>
    <w:rsid w:val="00EC2CE7"/>
  </w:style>
  <w:style w:type="character" w:customStyle="1" w:styleId="FontStyle33">
    <w:name w:val="Font Style33"/>
    <w:rsid w:val="00EC2CE7"/>
    <w:rPr>
      <w:rFonts w:ascii="Times New Roman" w:hAnsi="Times New Roman" w:cs="Times New Roman"/>
      <w:sz w:val="22"/>
    </w:rPr>
  </w:style>
  <w:style w:type="character" w:customStyle="1" w:styleId="UyteHipercze1">
    <w:name w:val="UżyteHiperłącze1"/>
    <w:rsid w:val="00EC2CE7"/>
    <w:rPr>
      <w:rFonts w:cs="Times New Roman"/>
      <w:color w:val="954F72"/>
      <w:u w:val="single"/>
    </w:rPr>
  </w:style>
  <w:style w:type="character" w:customStyle="1" w:styleId="Listanumerowana3Znak">
    <w:name w:val="Lista numerowana 3 Znak"/>
    <w:rsid w:val="00EC2CE7"/>
    <w:rPr>
      <w:rFonts w:ascii="Times" w:eastAsia="Times New Roman" w:hAnsi="Times" w:cs="Times"/>
    </w:rPr>
  </w:style>
  <w:style w:type="character" w:customStyle="1" w:styleId="Odwoaniedokomentarza1">
    <w:name w:val="Odwołanie do komentarza1"/>
    <w:rsid w:val="00EC2CE7"/>
    <w:rPr>
      <w:rFonts w:cs="Times New Roman"/>
      <w:sz w:val="16"/>
    </w:rPr>
  </w:style>
  <w:style w:type="character" w:customStyle="1" w:styleId="alb">
    <w:name w:val="a_lb"/>
    <w:qFormat/>
    <w:rsid w:val="00EC2CE7"/>
    <w:rPr>
      <w:rFonts w:cs="Times New Roman"/>
    </w:rPr>
  </w:style>
  <w:style w:type="character" w:customStyle="1" w:styleId="Odwoanieprzypisudolnego1">
    <w:name w:val="Odwołanie przypisu dolnego1"/>
    <w:rsid w:val="00EC2CE7"/>
    <w:rPr>
      <w:rFonts w:cs="Times New Roman"/>
      <w:vertAlign w:val="superscript"/>
    </w:rPr>
  </w:style>
  <w:style w:type="character" w:customStyle="1" w:styleId="ZwykytekstZnak">
    <w:name w:val="Zwykły tekst Znak"/>
    <w:link w:val="Zwykytekst"/>
    <w:rsid w:val="00EC2CE7"/>
    <w:rPr>
      <w:rFonts w:ascii="Courier New" w:eastAsia="MS Mincho" w:hAnsi="Courier New" w:cs="Times New Roman"/>
      <w:sz w:val="20"/>
    </w:rPr>
  </w:style>
  <w:style w:type="character" w:customStyle="1" w:styleId="TeksttreciPogrubienie6">
    <w:name w:val="Tekst treści + Pogrubienie6"/>
    <w:rsid w:val="00EC2CE7"/>
    <w:rPr>
      <w:b/>
      <w:spacing w:val="0"/>
      <w:sz w:val="19"/>
    </w:rPr>
  </w:style>
  <w:style w:type="character" w:customStyle="1" w:styleId="h2">
    <w:name w:val="h2"/>
    <w:rsid w:val="00EC2CE7"/>
    <w:rPr>
      <w:rFonts w:cs="Times New Roman"/>
    </w:rPr>
  </w:style>
  <w:style w:type="character" w:customStyle="1" w:styleId="TekstprzypisukocowegoZnak">
    <w:name w:val="Tekst przypisu końcowego Znak"/>
    <w:rsid w:val="00EC2CE7"/>
    <w:rPr>
      <w:rFonts w:ascii="Times New Roman" w:hAnsi="Times New Roman" w:cs="Times New Roman"/>
      <w:sz w:val="20"/>
    </w:rPr>
  </w:style>
  <w:style w:type="character" w:customStyle="1" w:styleId="Odwoanieprzypisukocowego1">
    <w:name w:val="Odwołanie przypisu końcowego1"/>
    <w:rsid w:val="00EC2CE7"/>
    <w:rPr>
      <w:rFonts w:cs="Times New Roman"/>
      <w:vertAlign w:val="superscript"/>
    </w:rPr>
  </w:style>
  <w:style w:type="character" w:customStyle="1" w:styleId="Tekstpodstawowy2Znak">
    <w:name w:val="Tekst podstawowy 2 Znak"/>
    <w:rsid w:val="00EC2CE7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rsid w:val="00EC2CE7"/>
    <w:rPr>
      <w:rFonts w:cs="Times New Roman"/>
    </w:rPr>
  </w:style>
  <w:style w:type="character" w:customStyle="1" w:styleId="m5968006951817061090font">
    <w:name w:val="m5968006951817061090font"/>
    <w:rsid w:val="00EC2CE7"/>
    <w:rPr>
      <w:rFonts w:cs="Times New Roman"/>
    </w:rPr>
  </w:style>
  <w:style w:type="character" w:customStyle="1" w:styleId="PodtytuZnak">
    <w:name w:val="Podtytuł Znak"/>
    <w:rsid w:val="00EC2CE7"/>
    <w:rPr>
      <w:rFonts w:ascii="Cambria" w:eastAsia="Times New Roman" w:hAnsi="Cambria" w:cs="Times New Roman"/>
      <w:sz w:val="24"/>
      <w:szCs w:val="24"/>
    </w:rPr>
  </w:style>
  <w:style w:type="character" w:customStyle="1" w:styleId="BezodstpwZnak">
    <w:name w:val="Bez odstępów Znak"/>
    <w:uiPriority w:val="99"/>
    <w:rsid w:val="00EC2CE7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Domylnaczcionkaakapitu1"/>
    <w:rsid w:val="00EC2CE7"/>
  </w:style>
  <w:style w:type="character" w:customStyle="1" w:styleId="apple-tab-span">
    <w:name w:val="apple-tab-span"/>
    <w:basedOn w:val="Domylnaczcionkaakapitu1"/>
    <w:rsid w:val="00EC2CE7"/>
  </w:style>
  <w:style w:type="character" w:customStyle="1" w:styleId="s1">
    <w:name w:val="s1"/>
    <w:rsid w:val="00EC2CE7"/>
    <w:rPr>
      <w:u w:val="single"/>
    </w:rPr>
  </w:style>
  <w:style w:type="character" w:customStyle="1" w:styleId="Nierozpoznanawzmianka20">
    <w:name w:val="Nierozpoznana wzmianka2"/>
    <w:rsid w:val="00EC2CE7"/>
    <w:rPr>
      <w:color w:val="605E5C"/>
    </w:rPr>
  </w:style>
  <w:style w:type="character" w:styleId="Uwydatnienie">
    <w:name w:val="Emphasis"/>
    <w:qFormat/>
    <w:rsid w:val="00EC2CE7"/>
    <w:rPr>
      <w:i/>
      <w:iCs/>
    </w:rPr>
  </w:style>
  <w:style w:type="character" w:customStyle="1" w:styleId="Nierozpoznanawzmianka3">
    <w:name w:val="Nierozpoznana wzmianka3"/>
    <w:rsid w:val="00EC2CE7"/>
    <w:rPr>
      <w:color w:val="605E5C"/>
    </w:rPr>
  </w:style>
  <w:style w:type="character" w:customStyle="1" w:styleId="ListParagraphChar">
    <w:name w:val="List Paragraph Char"/>
    <w:rsid w:val="00EC2CE7"/>
  </w:style>
  <w:style w:type="character" w:customStyle="1" w:styleId="Domylnaczcionkaakapitu2">
    <w:name w:val="Domyślna czcionka akapitu2"/>
    <w:rsid w:val="00EC2CE7"/>
  </w:style>
  <w:style w:type="character" w:customStyle="1" w:styleId="fn-ref">
    <w:name w:val="fn-ref"/>
    <w:basedOn w:val="Domylnaczcionkaakapitu1"/>
    <w:rsid w:val="00EC2CE7"/>
  </w:style>
  <w:style w:type="character" w:customStyle="1" w:styleId="alb-s">
    <w:name w:val="a_lb-s"/>
    <w:basedOn w:val="Domylnaczcionkaakapitu1"/>
    <w:rsid w:val="00EC2CE7"/>
  </w:style>
  <w:style w:type="character" w:customStyle="1" w:styleId="Nierozpoznanawzmianka4">
    <w:name w:val="Nierozpoznana wzmianka4"/>
    <w:rsid w:val="00EC2CE7"/>
    <w:rPr>
      <w:color w:val="605E5C"/>
    </w:rPr>
  </w:style>
  <w:style w:type="character" w:customStyle="1" w:styleId="Znakiprzypiswdolnych">
    <w:name w:val="Znaki przypisów dolnych"/>
    <w:qFormat/>
    <w:rsid w:val="00EC2CE7"/>
    <w:rPr>
      <w:vertAlign w:val="superscript"/>
    </w:rPr>
  </w:style>
  <w:style w:type="character" w:customStyle="1" w:styleId="WW-Znakiprzypiswdolnych">
    <w:name w:val="WW-Znaki przypisów dolnych"/>
    <w:rsid w:val="00EC2CE7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C2CE7"/>
    <w:rPr>
      <w:rFonts w:ascii="Courier New" w:eastAsia="Times New Roman" w:hAnsi="Courier New" w:cs="Courier New"/>
    </w:rPr>
  </w:style>
  <w:style w:type="character" w:customStyle="1" w:styleId="Nierozpoznanawzmianka5">
    <w:name w:val="Nierozpoznana wzmianka5"/>
    <w:rsid w:val="00EC2CE7"/>
    <w:rPr>
      <w:color w:val="605E5C"/>
    </w:rPr>
  </w:style>
  <w:style w:type="character" w:customStyle="1" w:styleId="Nierozpoznanawzmianka6">
    <w:name w:val="Nierozpoznana wzmianka6"/>
    <w:rsid w:val="00EC2CE7"/>
    <w:rPr>
      <w:color w:val="605E5C"/>
    </w:rPr>
  </w:style>
  <w:style w:type="character" w:customStyle="1" w:styleId="ListLabel1">
    <w:name w:val="ListLabel 1"/>
    <w:rsid w:val="00EC2CE7"/>
    <w:rPr>
      <w:rFonts w:cs="Times New Roman"/>
      <w:b/>
    </w:rPr>
  </w:style>
  <w:style w:type="character" w:customStyle="1" w:styleId="ListLabel2">
    <w:name w:val="ListLabel 2"/>
    <w:rsid w:val="00EC2CE7"/>
    <w:rPr>
      <w:rFonts w:cs="Arial"/>
      <w:b/>
      <w:i w:val="0"/>
      <w:color w:val="00000A"/>
      <w:sz w:val="24"/>
      <w:szCs w:val="24"/>
    </w:rPr>
  </w:style>
  <w:style w:type="character" w:customStyle="1" w:styleId="ListLabel3">
    <w:name w:val="ListLabel 3"/>
    <w:rsid w:val="00EC2CE7"/>
    <w:rPr>
      <w:rFonts w:cs="Arial"/>
      <w:b w:val="0"/>
      <w:bCs/>
      <w:sz w:val="24"/>
      <w:szCs w:val="24"/>
    </w:rPr>
  </w:style>
  <w:style w:type="character" w:customStyle="1" w:styleId="ListLabel4">
    <w:name w:val="ListLabel 4"/>
    <w:rsid w:val="00EC2CE7"/>
    <w:rPr>
      <w:rFonts w:cs="Times New Roman"/>
      <w:b w:val="0"/>
    </w:rPr>
  </w:style>
  <w:style w:type="character" w:customStyle="1" w:styleId="ListLabel5">
    <w:name w:val="ListLabel 5"/>
    <w:rsid w:val="00EC2CE7"/>
    <w:rPr>
      <w:rFonts w:cs="Times New Roman"/>
      <w:b/>
      <w:color w:val="00000A"/>
    </w:rPr>
  </w:style>
  <w:style w:type="character" w:customStyle="1" w:styleId="ListLabel6">
    <w:name w:val="ListLabel 6"/>
    <w:rsid w:val="00EC2CE7"/>
    <w:rPr>
      <w:rFonts w:cs="Times New Roman"/>
    </w:rPr>
  </w:style>
  <w:style w:type="character" w:customStyle="1" w:styleId="ListLabel7">
    <w:name w:val="ListLabel 7"/>
    <w:rsid w:val="00EC2CE7"/>
    <w:rPr>
      <w:b w:val="0"/>
      <w:i w:val="0"/>
      <w:color w:val="000000"/>
    </w:rPr>
  </w:style>
  <w:style w:type="character" w:customStyle="1" w:styleId="ListLabel8">
    <w:name w:val="ListLabel 8"/>
    <w:rsid w:val="00EC2CE7"/>
    <w:rPr>
      <w:rFonts w:cs="Times New Roman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0"/>
      <w:vertAlign w:val="baseline"/>
    </w:rPr>
  </w:style>
  <w:style w:type="character" w:customStyle="1" w:styleId="ListLabel9">
    <w:name w:val="ListLabel 9"/>
    <w:rsid w:val="00EC2CE7"/>
    <w:rPr>
      <w:rFonts w:eastAsia="Times New Roman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0"/>
      <w:vertAlign w:val="baseline"/>
    </w:rPr>
  </w:style>
  <w:style w:type="character" w:customStyle="1" w:styleId="ListLabel10">
    <w:name w:val="ListLabel 10"/>
    <w:rsid w:val="00EC2CE7"/>
    <w:rPr>
      <w:rFonts w:cs="Times New Roman"/>
      <w:b/>
      <w:i w:val="0"/>
    </w:rPr>
  </w:style>
  <w:style w:type="character" w:customStyle="1" w:styleId="ListLabel11">
    <w:name w:val="ListLabel 11"/>
    <w:rsid w:val="00EC2CE7"/>
    <w:rPr>
      <w:rFonts w:cs="Times New Roman"/>
      <w:b/>
      <w:sz w:val="24"/>
      <w:szCs w:val="24"/>
    </w:rPr>
  </w:style>
  <w:style w:type="character" w:customStyle="1" w:styleId="ListLabel12">
    <w:name w:val="ListLabel 12"/>
    <w:rsid w:val="00EC2CE7"/>
    <w:rPr>
      <w:b/>
    </w:rPr>
  </w:style>
  <w:style w:type="character" w:customStyle="1" w:styleId="ListLabel13">
    <w:name w:val="ListLabel 13"/>
    <w:rsid w:val="00EC2CE7"/>
    <w:rPr>
      <w:b/>
      <w:sz w:val="24"/>
      <w:szCs w:val="24"/>
    </w:rPr>
  </w:style>
  <w:style w:type="character" w:customStyle="1" w:styleId="ListLabel14">
    <w:name w:val="ListLabel 14"/>
    <w:rsid w:val="00EC2CE7"/>
    <w:rPr>
      <w:rFonts w:cs="Times New Roman"/>
      <w:color w:val="00000A"/>
    </w:rPr>
  </w:style>
  <w:style w:type="character" w:customStyle="1" w:styleId="ListLabel15">
    <w:name w:val="ListLabel 15"/>
    <w:rsid w:val="00EC2CE7"/>
    <w:rPr>
      <w:rFonts w:cs="Courier New"/>
    </w:rPr>
  </w:style>
  <w:style w:type="character" w:customStyle="1" w:styleId="ListLabel16">
    <w:name w:val="ListLabel 16"/>
    <w:rsid w:val="00EC2CE7"/>
    <w:rPr>
      <w:b w:val="0"/>
      <w:i w:val="0"/>
      <w:color w:val="00000A"/>
    </w:rPr>
  </w:style>
  <w:style w:type="character" w:customStyle="1" w:styleId="ListLabel17">
    <w:name w:val="ListLabel 17"/>
    <w:rsid w:val="00EC2CE7"/>
    <w:rPr>
      <w:rFonts w:eastAsia="Times New Roman" w:cs="Arial"/>
    </w:rPr>
  </w:style>
  <w:style w:type="character" w:customStyle="1" w:styleId="ListLabel18">
    <w:name w:val="ListLabel 18"/>
    <w:rsid w:val="00EC2CE7"/>
    <w:rPr>
      <w:b/>
      <w:color w:val="000000"/>
    </w:rPr>
  </w:style>
  <w:style w:type="character" w:customStyle="1" w:styleId="ListLabel19">
    <w:name w:val="ListLabel 19"/>
    <w:rsid w:val="00EC2CE7"/>
    <w:rPr>
      <w:rFonts w:cs="Times New Roman"/>
      <w:b/>
      <w:i w:val="0"/>
      <w:sz w:val="24"/>
      <w:szCs w:val="24"/>
    </w:rPr>
  </w:style>
  <w:style w:type="character" w:customStyle="1" w:styleId="ListLabel20">
    <w:name w:val="ListLabel 20"/>
    <w:rsid w:val="00EC2CE7"/>
    <w:rPr>
      <w:b/>
      <w:i w:val="0"/>
    </w:rPr>
  </w:style>
  <w:style w:type="character" w:customStyle="1" w:styleId="ListLabel21">
    <w:name w:val="ListLabel 21"/>
    <w:rsid w:val="00EC2CE7"/>
    <w:rPr>
      <w:rFonts w:eastAsia="SimSun" w:cs="Helvetica"/>
    </w:rPr>
  </w:style>
  <w:style w:type="character" w:customStyle="1" w:styleId="ListLabel22">
    <w:name w:val="ListLabel 22"/>
    <w:rsid w:val="00EC2CE7"/>
    <w:rPr>
      <w:rFonts w:eastAsia="Cambria" w:cs="Cambria"/>
      <w:color w:val="00000A"/>
    </w:rPr>
  </w:style>
  <w:style w:type="character" w:customStyle="1" w:styleId="ListLabel23">
    <w:name w:val="ListLabel 23"/>
    <w:rsid w:val="00EC2CE7"/>
    <w:rPr>
      <w:rFonts w:eastAsia="Cambria" w:cs="Cambria"/>
      <w:b/>
      <w:color w:val="00000A"/>
    </w:rPr>
  </w:style>
  <w:style w:type="character" w:customStyle="1" w:styleId="ListLabel24">
    <w:name w:val="ListLabel 24"/>
    <w:rsid w:val="00EC2CE7"/>
    <w:rPr>
      <w:b w:val="0"/>
    </w:rPr>
  </w:style>
  <w:style w:type="character" w:customStyle="1" w:styleId="ListLabel25">
    <w:name w:val="ListLabel 25"/>
    <w:rsid w:val="00EC2CE7"/>
    <w:rPr>
      <w:b/>
      <w:bCs/>
    </w:rPr>
  </w:style>
  <w:style w:type="character" w:customStyle="1" w:styleId="ListLabel26">
    <w:name w:val="ListLabel 26"/>
    <w:rsid w:val="00EC2CE7"/>
    <w:rPr>
      <w:b/>
      <w:bCs w:val="0"/>
    </w:rPr>
  </w:style>
  <w:style w:type="character" w:customStyle="1" w:styleId="ListLabel27">
    <w:name w:val="ListLabel 27"/>
    <w:rsid w:val="00EC2CE7"/>
    <w:rPr>
      <w:rFonts w:eastAsia="SimSun" w:cs="Times New Roman"/>
    </w:rPr>
  </w:style>
  <w:style w:type="character" w:customStyle="1" w:styleId="ListLabel28">
    <w:name w:val="ListLabel 28"/>
    <w:rsid w:val="00EC2CE7"/>
    <w:rPr>
      <w:b/>
      <w:i w:val="0"/>
      <w:sz w:val="24"/>
      <w:szCs w:val="24"/>
    </w:rPr>
  </w:style>
  <w:style w:type="character" w:customStyle="1" w:styleId="ListLabel29">
    <w:name w:val="ListLabel 29"/>
    <w:rsid w:val="00EC2CE7"/>
    <w:rPr>
      <w:b w:val="0"/>
      <w:i/>
      <w:color w:val="000000"/>
      <w:sz w:val="24"/>
      <w:szCs w:val="24"/>
    </w:rPr>
  </w:style>
  <w:style w:type="character" w:customStyle="1" w:styleId="ListLabel30">
    <w:name w:val="ListLabel 30"/>
    <w:rsid w:val="00EC2CE7"/>
    <w:rPr>
      <w:rFonts w:cs="Arial"/>
      <w:b/>
      <w:bCs/>
      <w:sz w:val="24"/>
      <w:szCs w:val="24"/>
    </w:rPr>
  </w:style>
  <w:style w:type="character" w:customStyle="1" w:styleId="ListLabel31">
    <w:name w:val="ListLabel 31"/>
    <w:rsid w:val="00EC2CE7"/>
    <w:rPr>
      <w:color w:val="00000A"/>
    </w:rPr>
  </w:style>
  <w:style w:type="character" w:customStyle="1" w:styleId="ListLabel32">
    <w:name w:val="ListLabel 32"/>
    <w:rsid w:val="00EC2CE7"/>
    <w:rPr>
      <w:b/>
      <w:bCs/>
      <w:color w:val="00000A"/>
    </w:rPr>
  </w:style>
  <w:style w:type="character" w:customStyle="1" w:styleId="ListLabel33">
    <w:name w:val="ListLabel 33"/>
    <w:rsid w:val="00EC2CE7"/>
    <w:rPr>
      <w:rFonts w:cs="Times New Roman"/>
      <w:color w:val="00000A"/>
      <w:sz w:val="20"/>
    </w:rPr>
  </w:style>
  <w:style w:type="character" w:customStyle="1" w:styleId="ListLabel34">
    <w:name w:val="ListLabel 34"/>
    <w:rsid w:val="00EC2CE7"/>
    <w:rPr>
      <w:b w:val="0"/>
      <w:bCs w:val="0"/>
    </w:rPr>
  </w:style>
  <w:style w:type="character" w:customStyle="1" w:styleId="ListLabel35">
    <w:name w:val="ListLabel 35"/>
    <w:rsid w:val="00EC2CE7"/>
    <w:rPr>
      <w:sz w:val="20"/>
    </w:rPr>
  </w:style>
  <w:style w:type="character" w:customStyle="1" w:styleId="ListLabel36">
    <w:name w:val="ListLabel 36"/>
    <w:rsid w:val="00EC2CE7"/>
    <w:rPr>
      <w:rFonts w:eastAsia="Times New Roman" w:cs="Arial"/>
      <w:b w:val="0"/>
      <w:bCs/>
    </w:rPr>
  </w:style>
  <w:style w:type="character" w:customStyle="1" w:styleId="ListLabel37">
    <w:name w:val="ListLabel 37"/>
    <w:rsid w:val="00EC2CE7"/>
    <w:rPr>
      <w:rFonts w:eastAsia="Times New Roman" w:cs="Arial"/>
      <w:b w:val="0"/>
      <w:bCs w:val="0"/>
    </w:rPr>
  </w:style>
  <w:style w:type="character" w:customStyle="1" w:styleId="ListLabel38">
    <w:name w:val="ListLabel 38"/>
    <w:rsid w:val="00EC2CE7"/>
    <w:rPr>
      <w:rFonts w:eastAsia="Times New Roman" w:cs="Helvetica"/>
      <w:b w:val="0"/>
      <w:i/>
    </w:rPr>
  </w:style>
  <w:style w:type="character" w:customStyle="1" w:styleId="ListLabel39">
    <w:name w:val="ListLabel 39"/>
    <w:rsid w:val="00EC2CE7"/>
    <w:rPr>
      <w:rFonts w:cs="Times New Roman"/>
      <w:b/>
      <w:color w:val="000000"/>
    </w:rPr>
  </w:style>
  <w:style w:type="character" w:customStyle="1" w:styleId="Znakiprzypiswkocowych">
    <w:name w:val="Znaki przypisów końcowych"/>
    <w:rsid w:val="00EC2CE7"/>
    <w:rPr>
      <w:vertAlign w:val="superscript"/>
    </w:rPr>
  </w:style>
  <w:style w:type="character" w:customStyle="1" w:styleId="WW-Znakiprzypiswkocowych">
    <w:name w:val="WW-Znaki przypisów końcowych"/>
    <w:rsid w:val="00EC2CE7"/>
  </w:style>
  <w:style w:type="character" w:customStyle="1" w:styleId="Symbolewypunktowania">
    <w:name w:val="Symbole wypunktowania"/>
    <w:rsid w:val="00EC2CE7"/>
    <w:rPr>
      <w:rFonts w:ascii="OpenSymbol" w:eastAsia="OpenSymbol" w:hAnsi="OpenSymbol" w:cs="OpenSymbol"/>
    </w:rPr>
  </w:style>
  <w:style w:type="character" w:customStyle="1" w:styleId="Znakinumeracji">
    <w:name w:val="Znaki numeracji"/>
    <w:rsid w:val="00EC2CE7"/>
  </w:style>
  <w:style w:type="character" w:styleId="Odwoanieprzypisukocowego">
    <w:name w:val="endnote reference"/>
    <w:rsid w:val="00EC2CE7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C2CE7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val="en-US" w:eastAsia="ar-SA"/>
    </w:rPr>
  </w:style>
  <w:style w:type="character" w:customStyle="1" w:styleId="TekstpodstawowyZnak1">
    <w:name w:val="Tekst podstawowy Znak1"/>
    <w:basedOn w:val="Domylnaczcionkaakapitu"/>
    <w:rsid w:val="00EC2CE7"/>
    <w:rPr>
      <w:rFonts w:ascii="Times New Roman" w:eastAsia="Calibri" w:hAnsi="Times New Roman" w:cs="Tahoma"/>
      <w:b/>
      <w:kern w:val="1"/>
      <w:sz w:val="20"/>
      <w:szCs w:val="20"/>
      <w:lang w:val="en-US" w:eastAsia="ar-SA"/>
    </w:rPr>
  </w:style>
  <w:style w:type="paragraph" w:customStyle="1" w:styleId="Podpis1">
    <w:name w:val="Podpis1"/>
    <w:basedOn w:val="Normalny"/>
    <w:rsid w:val="00EC2CE7"/>
    <w:pPr>
      <w:widowControl w:val="0"/>
      <w:suppressLineNumbers/>
      <w:suppressAutoHyphens/>
      <w:spacing w:before="120" w:after="120"/>
    </w:pPr>
    <w:rPr>
      <w:rFonts w:cs="Mangal"/>
      <w:i/>
      <w:iCs/>
      <w:kern w:val="1"/>
      <w:lang w:val="en-US" w:eastAsia="ar-SA"/>
    </w:rPr>
  </w:style>
  <w:style w:type="character" w:customStyle="1" w:styleId="NagwekZnak1">
    <w:name w:val="Nagłówek Znak1"/>
    <w:aliases w:val="Nagłówek strony Znak1"/>
    <w:basedOn w:val="Domylnaczcionkaakapitu"/>
    <w:rsid w:val="00EC2CE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StopkaZnak1">
    <w:name w:val="Stopka Znak1"/>
    <w:basedOn w:val="Domylnaczcionkaakapitu"/>
    <w:rsid w:val="00EC2CE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Bezodstpw1">
    <w:name w:val="Bez odstępów1"/>
    <w:rsid w:val="00EC2CE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NormalnyWeb1">
    <w:name w:val="Normalny (Web)1"/>
    <w:basedOn w:val="Normalny"/>
    <w:rsid w:val="00EC2CE7"/>
    <w:pPr>
      <w:widowControl w:val="0"/>
      <w:suppressAutoHyphens/>
    </w:pPr>
    <w:rPr>
      <w:rFonts w:eastAsia="Calibri" w:cs="Tahoma"/>
      <w:kern w:val="1"/>
      <w:lang w:val="en-US" w:eastAsia="ar-SA"/>
    </w:rPr>
  </w:style>
  <w:style w:type="paragraph" w:customStyle="1" w:styleId="Teksttreci2">
    <w:name w:val="Tekst treści (2)"/>
    <w:basedOn w:val="Normalny"/>
    <w:link w:val="Teksttreci20"/>
    <w:qFormat/>
    <w:rsid w:val="00EC2CE7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cs="Tahoma"/>
      <w:kern w:val="1"/>
      <w:sz w:val="21"/>
      <w:lang w:val="en-US" w:eastAsia="ar-SA"/>
    </w:rPr>
  </w:style>
  <w:style w:type="paragraph" w:customStyle="1" w:styleId="a-podst-2">
    <w:name w:val="a-podst-2"/>
    <w:basedOn w:val="Normalny"/>
    <w:rsid w:val="00EC2CE7"/>
    <w:pPr>
      <w:widowControl w:val="0"/>
      <w:suppressAutoHyphens/>
      <w:spacing w:line="360" w:lineRule="auto"/>
      <w:ind w:left="284" w:hanging="284"/>
    </w:pPr>
    <w:rPr>
      <w:rFonts w:cs="Tahoma"/>
      <w:kern w:val="1"/>
      <w:szCs w:val="20"/>
      <w:lang w:val="en-US" w:eastAsia="ar-SA"/>
    </w:rPr>
  </w:style>
  <w:style w:type="paragraph" w:customStyle="1" w:styleId="Teksttreci5">
    <w:name w:val="Tekst treści (5)"/>
    <w:basedOn w:val="Normalny"/>
    <w:rsid w:val="00EC2CE7"/>
    <w:pPr>
      <w:widowControl w:val="0"/>
      <w:shd w:val="clear" w:color="auto" w:fill="FFFFFF"/>
      <w:suppressAutoHyphens/>
      <w:spacing w:before="240" w:after="480" w:line="250" w:lineRule="exact"/>
      <w:ind w:hanging="320"/>
      <w:jc w:val="both"/>
    </w:pPr>
    <w:rPr>
      <w:rFonts w:cs="Tahoma"/>
      <w:i/>
      <w:kern w:val="1"/>
      <w:sz w:val="22"/>
      <w:lang w:val="en-US" w:eastAsia="ar-SA"/>
    </w:rPr>
  </w:style>
  <w:style w:type="paragraph" w:customStyle="1" w:styleId="pkt">
    <w:name w:val="pkt"/>
    <w:basedOn w:val="Normalny"/>
    <w:rsid w:val="00EC2CE7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1"/>
      <w:sz w:val="19"/>
      <w:szCs w:val="19"/>
      <w:u w:color="000000"/>
      <w:lang w:val="en-US" w:eastAsia="ar-SA"/>
    </w:rPr>
  </w:style>
  <w:style w:type="paragraph" w:customStyle="1" w:styleId="Listanumerowana1">
    <w:name w:val="Lista numerowana1"/>
    <w:basedOn w:val="Normalny"/>
    <w:rsid w:val="00EC2CE7"/>
    <w:pPr>
      <w:widowControl w:val="0"/>
      <w:numPr>
        <w:numId w:val="8"/>
      </w:numPr>
      <w:tabs>
        <w:tab w:val="left" w:pos="425"/>
      </w:tabs>
      <w:suppressAutoHyphens/>
      <w:spacing w:before="120" w:after="60" w:line="288" w:lineRule="auto"/>
      <w:ind w:left="425" w:hanging="425"/>
    </w:pPr>
    <w:rPr>
      <w:rFonts w:ascii="Times" w:hAnsi="Times" w:cs="Times"/>
      <w:b/>
      <w:kern w:val="1"/>
      <w:sz w:val="22"/>
      <w:szCs w:val="22"/>
      <w:lang w:val="en-US" w:eastAsia="ar-SA"/>
    </w:rPr>
  </w:style>
  <w:style w:type="paragraph" w:customStyle="1" w:styleId="Listanumerowana21">
    <w:name w:val="Lista numerowana 21"/>
    <w:basedOn w:val="Normalny"/>
    <w:rsid w:val="00EC2CE7"/>
    <w:pPr>
      <w:widowControl w:val="0"/>
      <w:tabs>
        <w:tab w:val="num" w:pos="0"/>
      </w:tabs>
      <w:suppressAutoHyphens/>
      <w:spacing w:line="288" w:lineRule="auto"/>
      <w:ind w:left="992" w:hanging="567"/>
      <w:jc w:val="both"/>
    </w:pPr>
    <w:rPr>
      <w:rFonts w:ascii="Times" w:hAnsi="Times" w:cs="Times"/>
      <w:kern w:val="1"/>
      <w:sz w:val="22"/>
      <w:lang w:val="en-US" w:eastAsia="ar-SA"/>
    </w:rPr>
  </w:style>
  <w:style w:type="paragraph" w:customStyle="1" w:styleId="Listanumerowana31">
    <w:name w:val="Lista numerowana 31"/>
    <w:basedOn w:val="Normalny"/>
    <w:rsid w:val="00EC2CE7"/>
    <w:pPr>
      <w:widowControl w:val="0"/>
      <w:tabs>
        <w:tab w:val="num" w:pos="0"/>
        <w:tab w:val="left" w:pos="1440"/>
      </w:tabs>
      <w:suppressAutoHyphens/>
      <w:spacing w:line="288" w:lineRule="auto"/>
      <w:ind w:left="1701" w:hanging="709"/>
      <w:jc w:val="both"/>
    </w:pPr>
    <w:rPr>
      <w:rFonts w:ascii="Times" w:hAnsi="Times" w:cs="Times"/>
      <w:kern w:val="1"/>
      <w:sz w:val="20"/>
      <w:szCs w:val="20"/>
      <w:lang w:val="en-US" w:eastAsia="ar-SA"/>
    </w:rPr>
  </w:style>
  <w:style w:type="paragraph" w:customStyle="1" w:styleId="Listanumerowana41">
    <w:name w:val="Lista numerowana 41"/>
    <w:basedOn w:val="Listanumerowana31"/>
    <w:rsid w:val="00EC2CE7"/>
    <w:pPr>
      <w:ind w:left="2552" w:hanging="851"/>
    </w:pPr>
  </w:style>
  <w:style w:type="paragraph" w:customStyle="1" w:styleId="Listanumerowana51">
    <w:name w:val="Lista numerowana 51"/>
    <w:basedOn w:val="Normalny"/>
    <w:rsid w:val="00EC2CE7"/>
    <w:pPr>
      <w:widowControl w:val="0"/>
      <w:tabs>
        <w:tab w:val="num" w:pos="0"/>
        <w:tab w:val="left" w:pos="2520"/>
      </w:tabs>
      <w:suppressAutoHyphens/>
      <w:spacing w:line="288" w:lineRule="auto"/>
      <w:ind w:left="3544" w:hanging="992"/>
      <w:jc w:val="both"/>
    </w:pPr>
    <w:rPr>
      <w:rFonts w:ascii="Times" w:hAnsi="Times" w:cs="Times"/>
      <w:bCs/>
      <w:kern w:val="1"/>
      <w:sz w:val="22"/>
      <w:szCs w:val="22"/>
      <w:lang w:val="en-US" w:eastAsia="ar-SA"/>
    </w:rPr>
  </w:style>
  <w:style w:type="paragraph" w:customStyle="1" w:styleId="Tekstdymka1">
    <w:name w:val="Tekst dymka1"/>
    <w:basedOn w:val="Normalny"/>
    <w:rsid w:val="00EC2CE7"/>
    <w:pPr>
      <w:widowControl w:val="0"/>
      <w:suppressAutoHyphens/>
    </w:pPr>
    <w:rPr>
      <w:rFonts w:ascii="Tahoma" w:eastAsia="Calibri" w:hAnsi="Tahoma" w:cs="Tahoma"/>
      <w:kern w:val="1"/>
      <w:sz w:val="16"/>
      <w:szCs w:val="20"/>
      <w:lang w:val="en-US" w:eastAsia="ar-SA"/>
    </w:rPr>
  </w:style>
  <w:style w:type="paragraph" w:customStyle="1" w:styleId="Tekstkomentarza1">
    <w:name w:val="Tekst komentarza1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matkomentarza1">
    <w:name w:val="Temat komentarza1"/>
    <w:basedOn w:val="Tekstkomentarza1"/>
    <w:rsid w:val="00EC2CE7"/>
    <w:rPr>
      <w:b/>
    </w:rPr>
  </w:style>
  <w:style w:type="paragraph" w:customStyle="1" w:styleId="normaltableau">
    <w:name w:val="normal_tableau"/>
    <w:basedOn w:val="Normalny"/>
    <w:rsid w:val="00EC2CE7"/>
    <w:pPr>
      <w:widowControl w:val="0"/>
      <w:suppressAutoHyphens/>
      <w:spacing w:before="120" w:after="120"/>
      <w:jc w:val="both"/>
    </w:pPr>
    <w:rPr>
      <w:rFonts w:ascii="Optima" w:hAnsi="Optima" w:cs="Optima"/>
      <w:kern w:val="1"/>
      <w:sz w:val="22"/>
      <w:szCs w:val="22"/>
      <w:lang w:val="en-GB" w:eastAsia="ar-SA"/>
    </w:rPr>
  </w:style>
  <w:style w:type="paragraph" w:customStyle="1" w:styleId="Zwykytekst1">
    <w:name w:val="Zwykły tekst1"/>
    <w:basedOn w:val="Normalny"/>
    <w:rsid w:val="00EC2CE7"/>
    <w:pPr>
      <w:widowControl w:val="0"/>
      <w:suppressAutoHyphens/>
    </w:pPr>
    <w:rPr>
      <w:rFonts w:ascii="Courier New" w:eastAsia="MS Mincho" w:hAnsi="Courier New" w:cs="Courier New"/>
      <w:kern w:val="1"/>
      <w:sz w:val="20"/>
      <w:szCs w:val="20"/>
      <w:lang w:val="en-US" w:eastAsia="ar-SA"/>
    </w:rPr>
  </w:style>
  <w:style w:type="paragraph" w:customStyle="1" w:styleId="Tekstpodstawowywcity21">
    <w:name w:val="Tekst podstawowy wcięty 21"/>
    <w:basedOn w:val="Normalny"/>
    <w:rsid w:val="00EC2CE7"/>
    <w:pPr>
      <w:widowControl w:val="0"/>
      <w:suppressAutoHyphens/>
      <w:ind w:left="3686" w:hanging="1843"/>
      <w:jc w:val="both"/>
    </w:pPr>
    <w:rPr>
      <w:rFonts w:cs="Tahoma"/>
      <w:kern w:val="1"/>
      <w:szCs w:val="20"/>
      <w:lang w:val="en-US" w:eastAsia="ar-SA"/>
    </w:rPr>
  </w:style>
  <w:style w:type="paragraph" w:styleId="Podtytu">
    <w:name w:val="Subtitle"/>
    <w:basedOn w:val="Normalny"/>
    <w:next w:val="Tekstpodstawowy"/>
    <w:link w:val="PodtytuZnak1"/>
    <w:qFormat/>
    <w:rsid w:val="00EC2CE7"/>
    <w:pPr>
      <w:widowControl w:val="0"/>
      <w:suppressAutoHyphens/>
      <w:spacing w:after="60"/>
      <w:jc w:val="center"/>
    </w:pPr>
    <w:rPr>
      <w:rFonts w:ascii="Cambria" w:hAnsi="Cambria" w:cs="Cambria"/>
      <w:i/>
      <w:iCs/>
      <w:kern w:val="1"/>
      <w:sz w:val="28"/>
      <w:szCs w:val="28"/>
      <w:lang w:val="en-US" w:eastAsia="ar-SA"/>
    </w:rPr>
  </w:style>
  <w:style w:type="character" w:customStyle="1" w:styleId="PodtytuZnak1">
    <w:name w:val="Podtytuł Znak1"/>
    <w:basedOn w:val="Domylnaczcionkaakapitu"/>
    <w:link w:val="Podtytu"/>
    <w:rsid w:val="00EC2CE7"/>
    <w:rPr>
      <w:rFonts w:ascii="Cambria" w:eastAsia="Times New Roman" w:hAnsi="Cambria" w:cs="Cambria"/>
      <w:i/>
      <w:iCs/>
      <w:kern w:val="1"/>
      <w:sz w:val="28"/>
      <w:szCs w:val="28"/>
      <w:lang w:val="en-US" w:eastAsia="ar-SA"/>
    </w:rPr>
  </w:style>
  <w:style w:type="paragraph" w:customStyle="1" w:styleId="Teksttreci1">
    <w:name w:val="Tekst treści1"/>
    <w:basedOn w:val="Normalny"/>
    <w:rsid w:val="00EC2CE7"/>
    <w:pPr>
      <w:widowControl w:val="0"/>
      <w:shd w:val="clear" w:color="auto" w:fill="FFFFFF"/>
      <w:suppressAutoHyphens/>
      <w:spacing w:before="240" w:after="120" w:line="240" w:lineRule="atLeast"/>
      <w:ind w:hanging="1340"/>
      <w:jc w:val="center"/>
    </w:pPr>
    <w:rPr>
      <w:rFonts w:ascii="Calibri" w:eastAsia="Calibri" w:hAnsi="Calibri" w:cs="Calibri"/>
      <w:kern w:val="1"/>
      <w:sz w:val="19"/>
      <w:szCs w:val="20"/>
      <w:lang w:val="en-US" w:eastAsia="ar-SA"/>
    </w:rPr>
  </w:style>
  <w:style w:type="paragraph" w:customStyle="1" w:styleId="Tekstprzypisukocowego1">
    <w:name w:val="Tekst przypisu końcowego1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xt-justify">
    <w:name w:val="text-justify"/>
    <w:basedOn w:val="Normalny"/>
    <w:qFormat/>
    <w:rsid w:val="00EC2CE7"/>
    <w:pPr>
      <w:widowControl w:val="0"/>
      <w:suppressAutoHyphens/>
      <w:spacing w:before="100" w:after="100"/>
    </w:pPr>
    <w:rPr>
      <w:rFonts w:cs="Tahoma"/>
      <w:kern w:val="1"/>
      <w:lang w:val="en-US" w:eastAsia="ar-SA"/>
    </w:rPr>
  </w:style>
  <w:style w:type="paragraph" w:customStyle="1" w:styleId="Kolorowecieniowanieakcent11">
    <w:name w:val="Kolorowe cieniowanie — akcent 11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Tekstpodstawowy21">
    <w:name w:val="Tekst podstawowy 21"/>
    <w:basedOn w:val="Normalny"/>
    <w:rsid w:val="00EC2CE7"/>
    <w:pPr>
      <w:widowControl w:val="0"/>
      <w:suppressAutoHyphens/>
      <w:spacing w:after="120" w:line="480" w:lineRule="auto"/>
    </w:pPr>
    <w:rPr>
      <w:rFonts w:eastAsia="Calibri" w:cs="Tahoma"/>
      <w:kern w:val="1"/>
      <w:lang w:val="en-US" w:eastAsia="ar-SA"/>
    </w:rPr>
  </w:style>
  <w:style w:type="paragraph" w:customStyle="1" w:styleId="m5968006951817061090kolorowalistaakcent11">
    <w:name w:val="m5968006951817061090kolorowalistaakcent11"/>
    <w:basedOn w:val="Normalny"/>
    <w:rsid w:val="00EC2CE7"/>
    <w:pPr>
      <w:widowControl w:val="0"/>
      <w:suppressAutoHyphens/>
      <w:spacing w:before="100" w:after="100"/>
    </w:pPr>
    <w:rPr>
      <w:rFonts w:eastAsia="Calibri" w:cs="Tahoma"/>
      <w:kern w:val="1"/>
      <w:lang w:val="en-US" w:eastAsia="ar-SA"/>
    </w:rPr>
  </w:style>
  <w:style w:type="paragraph" w:customStyle="1" w:styleId="ox-b171701408-msonormal">
    <w:name w:val="ox-b171701408-msonormal"/>
    <w:basedOn w:val="Normalny"/>
    <w:rsid w:val="00EC2CE7"/>
    <w:pPr>
      <w:widowControl w:val="0"/>
      <w:suppressAutoHyphens/>
      <w:spacing w:before="100" w:after="100"/>
    </w:pPr>
    <w:rPr>
      <w:rFonts w:eastAsia="Calibri" w:cs="Tahoma"/>
      <w:kern w:val="1"/>
      <w:lang w:val="en-US" w:eastAsia="ar-SA"/>
    </w:rPr>
  </w:style>
  <w:style w:type="paragraph" w:customStyle="1" w:styleId="p1">
    <w:name w:val="p1"/>
    <w:basedOn w:val="Normalny"/>
    <w:rsid w:val="00EC2CE7"/>
    <w:pPr>
      <w:widowControl w:val="0"/>
      <w:suppressAutoHyphens/>
    </w:pPr>
    <w:rPr>
      <w:rFonts w:ascii="Helvetica" w:eastAsia="Calibri" w:hAnsi="Helvetica" w:cs="Helvetica"/>
      <w:kern w:val="1"/>
      <w:sz w:val="15"/>
      <w:szCs w:val="15"/>
      <w:lang w:val="en-US" w:eastAsia="ar-SA"/>
    </w:rPr>
  </w:style>
  <w:style w:type="paragraph" w:customStyle="1" w:styleId="p3">
    <w:name w:val="p3"/>
    <w:basedOn w:val="Normalny"/>
    <w:rsid w:val="00EC2CE7"/>
    <w:pPr>
      <w:widowControl w:val="0"/>
      <w:suppressAutoHyphens/>
      <w:jc w:val="both"/>
    </w:pPr>
    <w:rPr>
      <w:rFonts w:ascii="Helvetica Neue" w:eastAsia="Calibri" w:hAnsi="Helvetica Neue" w:cs="Helvetica Neue"/>
      <w:color w:val="454545"/>
      <w:kern w:val="1"/>
      <w:sz w:val="18"/>
      <w:szCs w:val="18"/>
      <w:lang w:val="en-US" w:eastAsia="ar-SA"/>
    </w:rPr>
  </w:style>
  <w:style w:type="paragraph" w:customStyle="1" w:styleId="p2">
    <w:name w:val="p2"/>
    <w:basedOn w:val="Normalny"/>
    <w:rsid w:val="00EC2CE7"/>
    <w:pPr>
      <w:widowControl w:val="0"/>
      <w:suppressAutoHyphens/>
    </w:pPr>
    <w:rPr>
      <w:rFonts w:ascii="Helvetica Neue" w:eastAsia="Calibri" w:hAnsi="Helvetica Neue" w:cs="Helvetica Neue"/>
      <w:color w:val="454545"/>
      <w:kern w:val="1"/>
      <w:sz w:val="18"/>
      <w:szCs w:val="18"/>
      <w:lang w:val="en-US" w:eastAsia="ar-SA"/>
    </w:rPr>
  </w:style>
  <w:style w:type="paragraph" w:customStyle="1" w:styleId="ox-2f2e412c31-msolistparagraph">
    <w:name w:val="ox-2f2e412c31-msolistparagraph"/>
    <w:basedOn w:val="Normalny"/>
    <w:rsid w:val="00EC2CE7"/>
    <w:pPr>
      <w:widowControl w:val="0"/>
      <w:suppressAutoHyphens/>
      <w:spacing w:before="100" w:after="100"/>
    </w:pPr>
    <w:rPr>
      <w:rFonts w:cs="Calibri"/>
      <w:kern w:val="1"/>
      <w:lang w:val="en-US" w:eastAsia="ar-SA"/>
    </w:rPr>
  </w:style>
  <w:style w:type="paragraph" w:customStyle="1" w:styleId="Poprawka1">
    <w:name w:val="Poprawka1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1">
    <w:name w:val="Tekst podstawowy1"/>
    <w:basedOn w:val="Normalny"/>
    <w:rsid w:val="00EC2CE7"/>
    <w:pPr>
      <w:widowControl w:val="0"/>
      <w:suppressAutoHyphens/>
      <w:jc w:val="both"/>
    </w:pPr>
    <w:rPr>
      <w:rFonts w:ascii="Calibri" w:eastAsia="Calibri" w:hAnsi="Calibri" w:cs="Calibri"/>
      <w:kern w:val="1"/>
      <w:sz w:val="20"/>
      <w:szCs w:val="20"/>
      <w:lang w:val="en-US" w:eastAsia="ar-SA"/>
    </w:rPr>
  </w:style>
  <w:style w:type="paragraph" w:customStyle="1" w:styleId="Normalny1">
    <w:name w:val="Normalny1"/>
    <w:rsid w:val="00EC2CE7"/>
    <w:pPr>
      <w:widowControl w:val="0"/>
      <w:suppressAutoHyphens/>
      <w:spacing w:after="0" w:line="240" w:lineRule="auto"/>
    </w:pPr>
    <w:rPr>
      <w:rFonts w:ascii="Times New Roman" w:eastAsia="Lucida Sans Unicode" w:hAnsi="Times New Roman" w:cs="Arial"/>
      <w:sz w:val="24"/>
      <w:szCs w:val="24"/>
      <w:lang w:eastAsia="hi-IN" w:bidi="hi-IN"/>
    </w:rPr>
  </w:style>
  <w:style w:type="paragraph" w:customStyle="1" w:styleId="Kolorowecieniowanieakcent31">
    <w:name w:val="Kolorowe cieniowanie — akcent 31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HTML-wstpniesformatowany1">
    <w:name w:val="HTML - wstępnie sformatowany1"/>
    <w:basedOn w:val="Normalny"/>
    <w:rsid w:val="00EC2CE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val="en-US" w:eastAsia="ar-SA"/>
    </w:rPr>
  </w:style>
  <w:style w:type="paragraph" w:customStyle="1" w:styleId="Zawartotabeli">
    <w:name w:val="Zawartość tabeli"/>
    <w:basedOn w:val="Normalny"/>
    <w:rsid w:val="00EC2CE7"/>
    <w:pPr>
      <w:widowControl w:val="0"/>
      <w:suppressLineNumbers/>
      <w:suppressAutoHyphens/>
    </w:pPr>
    <w:rPr>
      <w:rFonts w:cs="Tahoma"/>
      <w:kern w:val="1"/>
      <w:lang w:val="en-US" w:eastAsia="ar-SA"/>
    </w:rPr>
  </w:style>
  <w:style w:type="paragraph" w:customStyle="1" w:styleId="Nagwektabeli">
    <w:name w:val="Nagłówek tabeli"/>
    <w:basedOn w:val="Zawartotabeli"/>
    <w:rsid w:val="00EC2CE7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rsid w:val="00EC2CE7"/>
    <w:rPr>
      <w:rFonts w:ascii="Courier New" w:eastAsia="MS Mincho" w:hAnsi="Courier New"/>
      <w:sz w:val="20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C2CE7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komentarzaZnak1">
    <w:name w:val="Tekst komentarza Znak1"/>
    <w:basedOn w:val="Domylnaczcionkaakapitu"/>
    <w:uiPriority w:val="99"/>
    <w:rsid w:val="00EC2CE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TematkomentarzaZnak1">
    <w:name w:val="Temat komentarza Znak1"/>
    <w:basedOn w:val="TekstkomentarzaZnak1"/>
    <w:uiPriority w:val="99"/>
    <w:semiHidden/>
    <w:rsid w:val="00EC2CE7"/>
    <w:rPr>
      <w:rFonts w:ascii="Times New Roman" w:eastAsia="Times New Roman" w:hAnsi="Times New Roman" w:cs="Times New Roman"/>
      <w:b/>
      <w:bCs/>
      <w:kern w:val="1"/>
      <w:sz w:val="20"/>
      <w:szCs w:val="20"/>
      <w:lang w:val="en-US"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EC2CE7"/>
    <w:rPr>
      <w:rFonts w:ascii="Tahoma" w:eastAsia="Times New Roman" w:hAnsi="Tahoma" w:cs="Times New Roman"/>
      <w:kern w:val="1"/>
      <w:sz w:val="16"/>
      <w:szCs w:val="16"/>
      <w:lang w:val="en-US" w:eastAsia="ar-SA"/>
    </w:rPr>
  </w:style>
  <w:style w:type="character" w:customStyle="1" w:styleId="Zakotwiczenieprzypisudolnego">
    <w:name w:val="Zakotwiczenie przypisu dolnego"/>
    <w:rsid w:val="00EC2CE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C2CE7"/>
    <w:pPr>
      <w:widowControl w:val="0"/>
      <w:suppressAutoHyphens/>
    </w:pPr>
    <w:rPr>
      <w:kern w:val="1"/>
      <w:sz w:val="20"/>
      <w:szCs w:val="20"/>
      <w:lang w:val="en-US"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C2CE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gmail-msolistparagraph">
    <w:name w:val="gmail-msolistparagraph"/>
    <w:basedOn w:val="Normalny"/>
    <w:rsid w:val="00EC2CE7"/>
    <w:pPr>
      <w:spacing w:before="100" w:beforeAutospacing="1" w:after="100" w:afterAutospacing="1"/>
    </w:pPr>
  </w:style>
  <w:style w:type="character" w:customStyle="1" w:styleId="gmail-msocommentreference">
    <w:name w:val="gmail-msocommentreference"/>
    <w:basedOn w:val="Domylnaczcionkaakapitu"/>
    <w:rsid w:val="00EC2CE7"/>
  </w:style>
  <w:style w:type="character" w:customStyle="1" w:styleId="Nierozpoznanawzmianka7">
    <w:name w:val="Nierozpoznana wzmianka7"/>
    <w:unhideWhenUsed/>
    <w:rsid w:val="00EC2CE7"/>
    <w:rPr>
      <w:color w:val="605E5C"/>
      <w:shd w:val="clear" w:color="auto" w:fill="E1DFDD"/>
    </w:rPr>
  </w:style>
  <w:style w:type="paragraph" w:customStyle="1" w:styleId="Standard">
    <w:name w:val="Standard"/>
    <w:qFormat/>
    <w:rsid w:val="00EC2CE7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C2CE7"/>
  </w:style>
  <w:style w:type="character" w:customStyle="1" w:styleId="UyteHipercze2">
    <w:name w:val="UżyteHiperłącze2"/>
    <w:rsid w:val="00EC2CE7"/>
    <w:rPr>
      <w:rFonts w:cs="Times New Roman"/>
      <w:color w:val="954F72"/>
      <w:u w:val="single"/>
    </w:rPr>
  </w:style>
  <w:style w:type="character" w:customStyle="1" w:styleId="Odwoaniedokomentarza2">
    <w:name w:val="Odwołanie do komentarza2"/>
    <w:rsid w:val="00EC2CE7"/>
    <w:rPr>
      <w:rFonts w:cs="Times New Roman"/>
      <w:sz w:val="16"/>
    </w:rPr>
  </w:style>
  <w:style w:type="character" w:customStyle="1" w:styleId="Odwoanieprzypisudolnego2">
    <w:name w:val="Odwołanie przypisu dolnego2"/>
    <w:rsid w:val="00EC2CE7"/>
    <w:rPr>
      <w:rFonts w:cs="Times New Roman"/>
      <w:vertAlign w:val="superscript"/>
    </w:rPr>
  </w:style>
  <w:style w:type="character" w:customStyle="1" w:styleId="Odwoanieprzypisukocowego2">
    <w:name w:val="Odwołanie przypisu końcowego2"/>
    <w:rsid w:val="00EC2CE7"/>
    <w:rPr>
      <w:rFonts w:cs="Times New Roman"/>
      <w:vertAlign w:val="superscript"/>
    </w:rPr>
  </w:style>
  <w:style w:type="paragraph" w:customStyle="1" w:styleId="Bezodstpw2">
    <w:name w:val="Bez odstępów2"/>
    <w:rsid w:val="00EC2CE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NormalnyWeb2">
    <w:name w:val="Normalny (Web)2"/>
    <w:basedOn w:val="Normalny"/>
    <w:rsid w:val="00EC2CE7"/>
    <w:pPr>
      <w:widowControl w:val="0"/>
      <w:suppressAutoHyphens/>
    </w:pPr>
    <w:rPr>
      <w:rFonts w:eastAsia="Calibri" w:cs="Tahoma"/>
      <w:kern w:val="1"/>
      <w:lang w:val="en-US" w:eastAsia="ar-SA"/>
    </w:rPr>
  </w:style>
  <w:style w:type="paragraph" w:customStyle="1" w:styleId="Listanumerowana2">
    <w:name w:val="Lista numerowana2"/>
    <w:basedOn w:val="Normalny"/>
    <w:rsid w:val="00EC2CE7"/>
    <w:pPr>
      <w:widowControl w:val="0"/>
      <w:tabs>
        <w:tab w:val="num" w:pos="0"/>
        <w:tab w:val="left" w:pos="425"/>
      </w:tabs>
      <w:suppressAutoHyphens/>
      <w:spacing w:before="120" w:after="60" w:line="288" w:lineRule="auto"/>
      <w:ind w:left="425" w:hanging="425"/>
    </w:pPr>
    <w:rPr>
      <w:rFonts w:ascii="Times" w:hAnsi="Times" w:cs="Times"/>
      <w:b/>
      <w:kern w:val="1"/>
      <w:sz w:val="22"/>
      <w:szCs w:val="22"/>
      <w:lang w:val="en-US" w:eastAsia="ar-SA"/>
    </w:rPr>
  </w:style>
  <w:style w:type="paragraph" w:customStyle="1" w:styleId="Listanumerowana22">
    <w:name w:val="Lista numerowana 22"/>
    <w:basedOn w:val="Normalny"/>
    <w:rsid w:val="00EC2CE7"/>
    <w:pPr>
      <w:widowControl w:val="0"/>
      <w:tabs>
        <w:tab w:val="num" w:pos="0"/>
      </w:tabs>
      <w:suppressAutoHyphens/>
      <w:spacing w:line="288" w:lineRule="auto"/>
      <w:ind w:left="992" w:hanging="567"/>
      <w:jc w:val="both"/>
    </w:pPr>
    <w:rPr>
      <w:rFonts w:ascii="Times" w:hAnsi="Times" w:cs="Times"/>
      <w:kern w:val="1"/>
      <w:sz w:val="22"/>
      <w:lang w:val="en-US" w:eastAsia="ar-SA"/>
    </w:rPr>
  </w:style>
  <w:style w:type="paragraph" w:customStyle="1" w:styleId="Listanumerowana32">
    <w:name w:val="Lista numerowana 32"/>
    <w:basedOn w:val="Normalny"/>
    <w:rsid w:val="00EC2CE7"/>
    <w:pPr>
      <w:widowControl w:val="0"/>
      <w:tabs>
        <w:tab w:val="num" w:pos="0"/>
        <w:tab w:val="left" w:pos="1440"/>
      </w:tabs>
      <w:suppressAutoHyphens/>
      <w:spacing w:line="288" w:lineRule="auto"/>
      <w:ind w:left="1701" w:hanging="709"/>
      <w:jc w:val="both"/>
    </w:pPr>
    <w:rPr>
      <w:rFonts w:ascii="Times" w:hAnsi="Times" w:cs="Times"/>
      <w:kern w:val="1"/>
      <w:sz w:val="20"/>
      <w:szCs w:val="20"/>
      <w:lang w:val="en-US" w:eastAsia="ar-SA"/>
    </w:rPr>
  </w:style>
  <w:style w:type="paragraph" w:customStyle="1" w:styleId="Listanumerowana42">
    <w:name w:val="Lista numerowana 42"/>
    <w:basedOn w:val="Listanumerowana32"/>
    <w:rsid w:val="00EC2CE7"/>
    <w:pPr>
      <w:ind w:left="2552" w:hanging="851"/>
    </w:pPr>
  </w:style>
  <w:style w:type="paragraph" w:customStyle="1" w:styleId="Listanumerowana52">
    <w:name w:val="Lista numerowana 52"/>
    <w:basedOn w:val="Normalny"/>
    <w:rsid w:val="00EC2CE7"/>
    <w:pPr>
      <w:widowControl w:val="0"/>
      <w:tabs>
        <w:tab w:val="num" w:pos="0"/>
        <w:tab w:val="left" w:pos="2520"/>
      </w:tabs>
      <w:suppressAutoHyphens/>
      <w:spacing w:line="288" w:lineRule="auto"/>
      <w:ind w:left="3544" w:hanging="992"/>
      <w:jc w:val="both"/>
    </w:pPr>
    <w:rPr>
      <w:rFonts w:ascii="Times" w:hAnsi="Times" w:cs="Times"/>
      <w:bCs/>
      <w:kern w:val="1"/>
      <w:sz w:val="22"/>
      <w:szCs w:val="22"/>
      <w:lang w:val="en-US" w:eastAsia="ar-SA"/>
    </w:rPr>
  </w:style>
  <w:style w:type="paragraph" w:customStyle="1" w:styleId="Tekstdymka2">
    <w:name w:val="Tekst dymka2"/>
    <w:basedOn w:val="Normalny"/>
    <w:rsid w:val="00EC2CE7"/>
    <w:pPr>
      <w:widowControl w:val="0"/>
      <w:suppressAutoHyphens/>
    </w:pPr>
    <w:rPr>
      <w:rFonts w:ascii="Tahoma" w:eastAsia="Calibri" w:hAnsi="Tahoma" w:cs="Tahoma"/>
      <w:kern w:val="1"/>
      <w:sz w:val="16"/>
      <w:szCs w:val="20"/>
      <w:lang w:val="en-US" w:eastAsia="ar-SA"/>
    </w:rPr>
  </w:style>
  <w:style w:type="paragraph" w:customStyle="1" w:styleId="Tekstkomentarza2">
    <w:name w:val="Tekst komentarza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matkomentarza2">
    <w:name w:val="Temat komentarza2"/>
    <w:basedOn w:val="Tekstkomentarza2"/>
    <w:rsid w:val="00EC2CE7"/>
    <w:rPr>
      <w:b/>
    </w:rPr>
  </w:style>
  <w:style w:type="paragraph" w:customStyle="1" w:styleId="Tekstprzypisudolnego2">
    <w:name w:val="Tekst przypisu dolnego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Zwykytekst2">
    <w:name w:val="Zwykły tekst2"/>
    <w:basedOn w:val="Normalny"/>
    <w:rsid w:val="00EC2CE7"/>
    <w:pPr>
      <w:widowControl w:val="0"/>
      <w:suppressAutoHyphens/>
    </w:pPr>
    <w:rPr>
      <w:rFonts w:ascii="Courier New" w:eastAsia="MS Mincho" w:hAnsi="Courier New" w:cs="Courier New"/>
      <w:kern w:val="1"/>
      <w:sz w:val="20"/>
      <w:szCs w:val="20"/>
      <w:lang w:val="en-US" w:eastAsia="ar-SA"/>
    </w:rPr>
  </w:style>
  <w:style w:type="paragraph" w:customStyle="1" w:styleId="Tekstprzypisukocowego2">
    <w:name w:val="Tekst przypisu końcowego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Akapitzlist2">
    <w:name w:val="Akapit z listą2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Tekstpodstawowy22">
    <w:name w:val="Tekst podstawowy 22"/>
    <w:basedOn w:val="Normalny"/>
    <w:rsid w:val="00EC2CE7"/>
    <w:pPr>
      <w:widowControl w:val="0"/>
      <w:suppressAutoHyphens/>
      <w:spacing w:after="120" w:line="480" w:lineRule="auto"/>
    </w:pPr>
    <w:rPr>
      <w:rFonts w:eastAsia="Calibri" w:cs="Tahoma"/>
      <w:kern w:val="1"/>
      <w:lang w:val="en-US" w:eastAsia="ar-SA"/>
    </w:rPr>
  </w:style>
  <w:style w:type="paragraph" w:customStyle="1" w:styleId="Poprawka2">
    <w:name w:val="Poprawka2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TML-wstpniesformatowany2">
    <w:name w:val="HTML - wstępnie sformatowany2"/>
    <w:basedOn w:val="Normalny"/>
    <w:rsid w:val="00EC2CE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val="en-US" w:eastAsia="ar-SA"/>
    </w:rPr>
  </w:style>
  <w:style w:type="character" w:customStyle="1" w:styleId="Teksttreci20">
    <w:name w:val="Tekst treści (2)_"/>
    <w:basedOn w:val="Domylnaczcionkaakapitu"/>
    <w:link w:val="Teksttreci2"/>
    <w:locked/>
    <w:rsid w:val="00EC2CE7"/>
    <w:rPr>
      <w:rFonts w:ascii="Times New Roman" w:eastAsia="Times New Roman" w:hAnsi="Times New Roman" w:cs="Tahoma"/>
      <w:kern w:val="1"/>
      <w:sz w:val="21"/>
      <w:szCs w:val="24"/>
      <w:shd w:val="clear" w:color="auto" w:fill="FFFFFF"/>
      <w:lang w:val="en-US"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C2C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  <w:lang w:eastAsia="en-US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EC2CE7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EC2CE7"/>
    <w:rPr>
      <w:color w:val="605E5C"/>
      <w:shd w:val="clear" w:color="auto" w:fill="E1DFDD"/>
    </w:rPr>
  </w:style>
  <w:style w:type="character" w:customStyle="1" w:styleId="act">
    <w:name w:val="act"/>
    <w:basedOn w:val="Domylnaczcionkaakapitu"/>
    <w:rsid w:val="00EC2CE7"/>
  </w:style>
  <w:style w:type="character" w:customStyle="1" w:styleId="x4k7w5x">
    <w:name w:val="x4k7w5x"/>
    <w:basedOn w:val="Domylnaczcionkaakapitu"/>
    <w:rsid w:val="00EC2CE7"/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EC2CE7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8724E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8724E"/>
    <w:rPr>
      <w:rFonts w:ascii="Times New Roman" w:eastAsia="Calibri" w:hAnsi="Times New Roman" w:cs="Times New Roman"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5C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C5C4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17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91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2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3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99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59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9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73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56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86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2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42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ia@goraswmalgorzat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CCA47-9465-4751-8FC6-BE415D74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Barbara Czarnecka</cp:lastModifiedBy>
  <cp:revision>6</cp:revision>
  <cp:lastPrinted>2026-05-11T10:58:00Z</cp:lastPrinted>
  <dcterms:created xsi:type="dcterms:W3CDTF">2025-05-20T05:35:00Z</dcterms:created>
  <dcterms:modified xsi:type="dcterms:W3CDTF">2026-05-11T10:59:00Z</dcterms:modified>
</cp:coreProperties>
</file>